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3812EB0" w14:textId="00B95F37" w:rsidR="00CE2C0D" w:rsidRPr="00392DFA" w:rsidRDefault="00392DFA" w:rsidP="00392DFA">
      <w:pPr>
        <w:spacing w:before="57"/>
        <w:ind w:right="3759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hAnsiTheme="majorHAnsi"/>
          <w:sz w:val="22"/>
          <w:szCs w:val="22"/>
        </w:rPr>
        <w:pict w14:anchorId="57212452">
          <v:group id="_x0000_s1042" style="position:absolute;margin-left:36.5pt;margin-top:145.5pt;width:0;height:0;z-index:-251657216;mso-position-horizontal-relative:page;mso-position-vertical-relative:page" coordorigin="730,2910" coordsize="0,0">
            <v:shape id="_x0000_s1043" style="position:absolute;left:730;top:2910;width:0;height:0" coordorigin="730,2910" coordsize="0,0" path="m730,2910r,e" filled="f" strokecolor="#020000" strokeweight="1pt">
              <v:path arrowok="t"/>
            </v:shape>
            <w10:wrap anchorx="page" anchory="page"/>
          </v:group>
        </w:pict>
      </w:r>
      <w:r w:rsidRPr="00392DFA">
        <w:rPr>
          <w:rFonts w:asciiTheme="majorHAnsi" w:hAnsiTheme="majorHAnsi"/>
          <w:sz w:val="22"/>
          <w:szCs w:val="22"/>
        </w:rPr>
        <w:pict w14:anchorId="3AE21BDC">
          <v:group id="_x0000_s1034" style="position:absolute;margin-left:36.5pt;margin-top:72.5pt;width:0;height:0;z-index:-251660288;mso-position-horizontal-relative:page;mso-position-vertical-relative:page" coordorigin="730,1450" coordsize="0,0">
            <v:shape id="_x0000_s1035" style="position:absolute;left:730;top:1450;width:0;height:0" coordorigin="730,1450" coordsize="0,0" path="m730,1450r,e" filled="f" strokecolor="#020000" strokeweight="1pt">
              <v:path arrowok="t"/>
            </v:shape>
            <w10:wrap anchorx="page" anchory="page"/>
          </v:group>
        </w:pict>
      </w:r>
      <w:r w:rsidRPr="00392DFA">
        <w:rPr>
          <w:rFonts w:asciiTheme="majorHAnsi" w:hAnsiTheme="majorHAnsi"/>
          <w:sz w:val="22"/>
          <w:szCs w:val="22"/>
        </w:rPr>
        <w:pict w14:anchorId="0F539B85">
          <v:group id="_x0000_s1032" style="position:absolute;margin-left:36.5pt;margin-top:72.5pt;width:0;height:0;z-index:-251661312;mso-position-horizontal-relative:page;mso-position-vertical-relative:page" coordorigin="730,1450" coordsize="0,0">
            <v:shape id="_x0000_s1033" style="position:absolute;left:730;top:1450;width:0;height:0" coordorigin="730,1450" coordsize="0,0" path="m730,1450r,e" filled="f" strokecolor="#020000" strokeweight="1pt">
              <v:path arrowok="t"/>
            </v:shape>
            <w10:wrap anchorx="page" anchory="page"/>
          </v:group>
        </w:pict>
      </w:r>
      <w:r w:rsidRPr="00392DFA">
        <w:rPr>
          <w:rFonts w:ascii="Calibri" w:hAnsi="Calibri" w:cs="Calibri"/>
          <w:sz w:val="22"/>
          <w:szCs w:val="22"/>
        </w:rPr>
        <w:t>Hywel Wilder</w:t>
      </w:r>
    </w:p>
    <w:p w14:paraId="3DE9044F" w14:textId="77777777" w:rsidR="00CE2C0D" w:rsidRPr="00392DFA" w:rsidRDefault="00392DFA" w:rsidP="00392DFA">
      <w:pPr>
        <w:spacing w:line="260" w:lineRule="exact"/>
        <w:ind w:right="3441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863</w:t>
      </w:r>
      <w:r w:rsidRPr="00392DFA">
        <w:rPr>
          <w:rFonts w:asciiTheme="majorHAnsi" w:eastAsia="Arial" w:hAnsiTheme="majorHAnsi" w:cs="Arial"/>
          <w:sz w:val="22"/>
          <w:szCs w:val="22"/>
        </w:rPr>
        <w:t>9</w:t>
      </w:r>
      <w:r w:rsidRPr="00392DFA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Riverben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Drive</w:t>
      </w:r>
    </w:p>
    <w:p w14:paraId="2F57139B" w14:textId="77777777" w:rsidR="00CE2C0D" w:rsidRPr="00392DFA" w:rsidRDefault="00392DFA" w:rsidP="00392DFA">
      <w:pPr>
        <w:spacing w:before="4"/>
        <w:ind w:right="354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sz w:val="22"/>
          <w:szCs w:val="22"/>
        </w:rPr>
        <w:t>Portland,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 xml:space="preserve">MI 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48875</w:t>
      </w:r>
    </w:p>
    <w:p w14:paraId="3A97F108" w14:textId="77777777" w:rsidR="00CE2C0D" w:rsidRPr="00392DFA" w:rsidRDefault="00392DFA" w:rsidP="00392DFA">
      <w:pPr>
        <w:spacing w:before="4"/>
        <w:ind w:right="334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Phone</w:t>
      </w:r>
      <w:r w:rsidRPr="00392DFA">
        <w:rPr>
          <w:rFonts w:asciiTheme="majorHAnsi" w:eastAsia="Arial" w:hAnsiTheme="majorHAnsi" w:cs="Arial"/>
          <w:sz w:val="22"/>
          <w:szCs w:val="22"/>
        </w:rPr>
        <w:t>: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(517</w:t>
      </w:r>
      <w:r w:rsidRPr="00392DFA">
        <w:rPr>
          <w:rFonts w:asciiTheme="majorHAnsi" w:eastAsia="Arial" w:hAnsiTheme="majorHAnsi" w:cs="Arial"/>
          <w:sz w:val="22"/>
          <w:szCs w:val="22"/>
        </w:rPr>
        <w:t>)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647-2584</w:t>
      </w:r>
    </w:p>
    <w:p w14:paraId="7206A3EF" w14:textId="4FAD80A3" w:rsidR="00CE2C0D" w:rsidRPr="00392DFA" w:rsidRDefault="00392DFA" w:rsidP="00392DFA">
      <w:pPr>
        <w:spacing w:before="24"/>
        <w:ind w:right="3301"/>
        <w:rPr>
          <w:rFonts w:asciiTheme="majorHAnsi" w:hAnsiTheme="majorHAnsi"/>
          <w:sz w:val="22"/>
          <w:szCs w:val="22"/>
        </w:rPr>
      </w:pPr>
      <w:r w:rsidRPr="00392DFA">
        <w:rPr>
          <w:rFonts w:asciiTheme="majorHAnsi" w:eastAsia="Arial" w:hAnsiTheme="majorHAnsi" w:cs="Arial"/>
          <w:sz w:val="22"/>
          <w:szCs w:val="22"/>
        </w:rPr>
        <w:t>E-mail:</w:t>
      </w:r>
      <w:r w:rsidRPr="00392DFA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392DFA">
        <w:rPr>
          <w:rFonts w:ascii="Calibri" w:hAnsi="Calibri" w:cs="Calibri"/>
          <w:sz w:val="22"/>
          <w:szCs w:val="22"/>
        </w:rPr>
        <w:t>wilder@gmail.com</w:t>
      </w:r>
    </w:p>
    <w:p w14:paraId="03CBF479" w14:textId="77777777" w:rsidR="00CE2C0D" w:rsidRPr="00392DFA" w:rsidRDefault="00CE2C0D">
      <w:pPr>
        <w:spacing w:before="5" w:line="120" w:lineRule="exact"/>
        <w:rPr>
          <w:rFonts w:asciiTheme="majorHAnsi" w:hAnsiTheme="majorHAnsi"/>
          <w:sz w:val="22"/>
          <w:szCs w:val="22"/>
        </w:rPr>
      </w:pPr>
    </w:p>
    <w:p w14:paraId="426E881E" w14:textId="77777777" w:rsidR="00CE2C0D" w:rsidRPr="00392DFA" w:rsidRDefault="00CE2C0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568CFA6" w14:textId="77777777" w:rsidR="00CE2C0D" w:rsidRPr="00392DFA" w:rsidRDefault="00392DFA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b/>
          <w:spacing w:val="-2"/>
          <w:sz w:val="22"/>
          <w:szCs w:val="22"/>
        </w:rPr>
        <w:t>CAREE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OBJECTIVE</w:t>
      </w:r>
      <w:r w:rsidRPr="00392DFA">
        <w:rPr>
          <w:rFonts w:asciiTheme="majorHAnsi" w:eastAsia="Arial" w:hAnsiTheme="majorHAnsi" w:cs="Arial"/>
          <w:sz w:val="22"/>
          <w:szCs w:val="22"/>
        </w:rPr>
        <w:t>:</w:t>
      </w:r>
    </w:p>
    <w:p w14:paraId="40F2EA99" w14:textId="77777777" w:rsidR="00CE2C0D" w:rsidRPr="00392DFA" w:rsidRDefault="00CE2C0D">
      <w:pPr>
        <w:spacing w:before="6" w:line="180" w:lineRule="exact"/>
        <w:rPr>
          <w:rFonts w:asciiTheme="majorHAnsi" w:hAnsiTheme="majorHAnsi"/>
          <w:sz w:val="22"/>
          <w:szCs w:val="22"/>
        </w:rPr>
      </w:pPr>
    </w:p>
    <w:p w14:paraId="421EBA83" w14:textId="77777777" w:rsidR="00CE2C0D" w:rsidRPr="00392DFA" w:rsidRDefault="00392DFA">
      <w:pPr>
        <w:spacing w:line="243" w:lineRule="auto"/>
        <w:ind w:left="100" w:right="78" w:firstLine="72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hAnsiTheme="majorHAnsi"/>
          <w:sz w:val="22"/>
          <w:szCs w:val="22"/>
        </w:rPr>
        <w:pict w14:anchorId="3569C8A2">
          <v:group id="_x0000_s1026" style="position:absolute;left:0;text-align:left;margin-left:72.5pt;margin-top:42.75pt;width:0;height:0;z-index:-251655168;mso-position-horizontal-relative:page" coordorigin="1450,855" coordsize="0,0">
            <v:shape id="_x0000_s1027" style="position:absolute;left:1450;top:855;width:0;height:0" coordorigin="1450,855" coordsize="0,0" path="m1450,855r,e" filled="f" strokecolor="#020000" strokeweight="1pt">
              <v:path arrowok="t"/>
            </v:shape>
            <w10:wrap anchorx="page"/>
          </v:group>
        </w:pic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z w:val="22"/>
          <w:szCs w:val="22"/>
        </w:rPr>
        <w:t>o</w:t>
      </w:r>
      <w:r w:rsidRPr="00392DFA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teac</w:t>
      </w:r>
      <w:r w:rsidRPr="00392DFA">
        <w:rPr>
          <w:rFonts w:asciiTheme="majorHAnsi" w:eastAsia="Arial" w:hAnsiTheme="majorHAnsi" w:cs="Arial"/>
          <w:sz w:val="22"/>
          <w:szCs w:val="22"/>
        </w:rPr>
        <w:t>h</w:t>
      </w:r>
      <w:r w:rsidRPr="00392DFA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car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fo</w:t>
      </w:r>
      <w:r w:rsidRPr="00392DFA">
        <w:rPr>
          <w:rFonts w:asciiTheme="majorHAnsi" w:eastAsia="Arial" w:hAnsiTheme="majorHAnsi" w:cs="Arial"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childre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a</w:t>
      </w:r>
      <w:r w:rsidRPr="00392DFA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motivationa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wa</w:t>
      </w:r>
      <w:r w:rsidRPr="00392DFA">
        <w:rPr>
          <w:rFonts w:asciiTheme="majorHAnsi" w:eastAsia="Arial" w:hAnsiTheme="majorHAnsi" w:cs="Arial"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tha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understandin</w:t>
      </w:r>
      <w:r w:rsidRPr="00392DFA">
        <w:rPr>
          <w:rFonts w:asciiTheme="majorHAnsi" w:eastAsia="Arial" w:hAnsiTheme="majorHAnsi" w:cs="Arial"/>
          <w:sz w:val="22"/>
          <w:szCs w:val="22"/>
        </w:rPr>
        <w:t>g</w:t>
      </w:r>
      <w:r w:rsidRPr="00392DFA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392DFA">
        <w:rPr>
          <w:rFonts w:asciiTheme="majorHAnsi" w:eastAsia="Arial" w:hAnsiTheme="majorHAnsi" w:cs="Arial"/>
          <w:sz w:val="22"/>
          <w:szCs w:val="22"/>
        </w:rPr>
        <w:t>f</w:t>
      </w:r>
      <w:r w:rsidRPr="00392DFA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all students</w:t>
      </w:r>
      <w:r w:rsidRPr="00392DFA">
        <w:rPr>
          <w:rFonts w:asciiTheme="majorHAnsi" w:eastAsia="Arial" w:hAnsiTheme="majorHAnsi" w:cs="Arial"/>
          <w:sz w:val="22"/>
          <w:szCs w:val="22"/>
        </w:rPr>
        <w:t>’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needs</w:t>
      </w:r>
      <w:r w:rsidRPr="00392DFA">
        <w:rPr>
          <w:rFonts w:asciiTheme="majorHAnsi" w:eastAsia="Arial" w:hAnsiTheme="majorHAnsi" w:cs="Arial"/>
          <w:sz w:val="22"/>
          <w:szCs w:val="22"/>
        </w:rPr>
        <w:t>;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z w:val="22"/>
          <w:szCs w:val="22"/>
        </w:rPr>
        <w:t>o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provid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leadershi</w:t>
      </w:r>
      <w:r w:rsidRPr="00392DFA">
        <w:rPr>
          <w:rFonts w:asciiTheme="majorHAnsi" w:eastAsia="Arial" w:hAnsiTheme="majorHAnsi" w:cs="Arial"/>
          <w:sz w:val="22"/>
          <w:szCs w:val="22"/>
        </w:rPr>
        <w:t>p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th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classroom</w:t>
      </w:r>
      <w:r w:rsidRPr="00392DFA">
        <w:rPr>
          <w:rFonts w:asciiTheme="majorHAnsi" w:eastAsia="Arial" w:hAnsiTheme="majorHAnsi" w:cs="Arial"/>
          <w:sz w:val="22"/>
          <w:szCs w:val="22"/>
        </w:rPr>
        <w:t>;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z w:val="22"/>
          <w:szCs w:val="22"/>
        </w:rPr>
        <w:t>o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kee</w:t>
      </w:r>
      <w:r w:rsidRPr="00392DFA">
        <w:rPr>
          <w:rFonts w:asciiTheme="majorHAnsi" w:eastAsia="Arial" w:hAnsiTheme="majorHAnsi" w:cs="Arial"/>
          <w:sz w:val="22"/>
          <w:szCs w:val="22"/>
        </w:rPr>
        <w:t>p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abreas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392DFA">
        <w:rPr>
          <w:rFonts w:asciiTheme="majorHAnsi" w:eastAsia="Arial" w:hAnsiTheme="majorHAnsi" w:cs="Arial"/>
          <w:sz w:val="22"/>
          <w:szCs w:val="22"/>
        </w:rPr>
        <w:t>f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new technolog</w:t>
      </w:r>
      <w:r w:rsidRPr="00392DFA">
        <w:rPr>
          <w:rFonts w:asciiTheme="majorHAnsi" w:eastAsia="Arial" w:hAnsiTheme="majorHAnsi" w:cs="Arial"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ne</w:t>
      </w:r>
      <w:r w:rsidRPr="00392DFA">
        <w:rPr>
          <w:rFonts w:asciiTheme="majorHAnsi" w:eastAsia="Arial" w:hAnsiTheme="majorHAnsi" w:cs="Arial"/>
          <w:sz w:val="22"/>
          <w:szCs w:val="22"/>
        </w:rPr>
        <w:t>w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teachin</w:t>
      </w:r>
      <w:r w:rsidRPr="00392DFA">
        <w:rPr>
          <w:rFonts w:asciiTheme="majorHAnsi" w:eastAsia="Arial" w:hAnsiTheme="majorHAnsi" w:cs="Arial"/>
          <w:sz w:val="22"/>
          <w:szCs w:val="22"/>
        </w:rPr>
        <w:t>g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technique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z w:val="22"/>
          <w:szCs w:val="22"/>
        </w:rPr>
        <w:t>o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alway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b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th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bes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teache</w:t>
      </w:r>
      <w:r w:rsidRPr="00392DFA">
        <w:rPr>
          <w:rFonts w:asciiTheme="majorHAnsi" w:eastAsia="Arial" w:hAnsiTheme="majorHAnsi" w:cs="Arial"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I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ca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be.</w:t>
      </w:r>
    </w:p>
    <w:p w14:paraId="2FE5FFA5" w14:textId="77777777" w:rsidR="00CE2C0D" w:rsidRPr="00392DFA" w:rsidRDefault="00CE2C0D">
      <w:pPr>
        <w:spacing w:before="2" w:line="120" w:lineRule="exact"/>
        <w:rPr>
          <w:rFonts w:asciiTheme="majorHAnsi" w:hAnsiTheme="majorHAnsi"/>
          <w:sz w:val="22"/>
          <w:szCs w:val="22"/>
        </w:rPr>
      </w:pPr>
    </w:p>
    <w:p w14:paraId="258D1E6E" w14:textId="77777777" w:rsidR="00CE2C0D" w:rsidRPr="00392DFA" w:rsidRDefault="00CE2C0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1D5325C" w14:textId="77777777" w:rsidR="00CE2C0D" w:rsidRPr="00392DFA" w:rsidRDefault="00392DFA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b/>
          <w:sz w:val="22"/>
          <w:szCs w:val="22"/>
        </w:rPr>
        <w:t>EDUCATION:</w:t>
      </w:r>
    </w:p>
    <w:p w14:paraId="5AF9C970" w14:textId="77777777" w:rsidR="00CE2C0D" w:rsidRPr="00392DFA" w:rsidRDefault="00CE2C0D">
      <w:pPr>
        <w:spacing w:before="6" w:line="160" w:lineRule="exact"/>
        <w:rPr>
          <w:rFonts w:asciiTheme="majorHAnsi" w:hAnsiTheme="majorHAnsi"/>
          <w:sz w:val="22"/>
          <w:szCs w:val="22"/>
        </w:rPr>
      </w:pPr>
    </w:p>
    <w:p w14:paraId="3BB1BB9C" w14:textId="77777777" w:rsidR="00CE2C0D" w:rsidRPr="00392DFA" w:rsidRDefault="00392DFA">
      <w:pPr>
        <w:ind w:left="82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b/>
          <w:spacing w:val="-1"/>
          <w:sz w:val="22"/>
          <w:szCs w:val="22"/>
        </w:rPr>
        <w:t>Michiga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Stat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Universit</w:t>
      </w:r>
      <w:r w:rsidRPr="00392DFA">
        <w:rPr>
          <w:rFonts w:asciiTheme="majorHAnsi" w:eastAsia="Arial" w:hAnsiTheme="majorHAnsi" w:cs="Arial"/>
          <w:b/>
          <w:spacing w:val="-3"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sz w:val="22"/>
          <w:szCs w:val="22"/>
        </w:rPr>
        <w:t>,</w:t>
      </w:r>
      <w:r w:rsidRPr="00392DFA">
        <w:rPr>
          <w:rFonts w:asciiTheme="majorHAnsi" w:eastAsia="Arial" w:hAnsiTheme="majorHAnsi" w:cs="Arial"/>
          <w:spacing w:val="-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-1"/>
          <w:sz w:val="22"/>
          <w:szCs w:val="22"/>
        </w:rPr>
        <w:t>Eas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-1"/>
          <w:sz w:val="22"/>
          <w:szCs w:val="22"/>
        </w:rPr>
        <w:t xml:space="preserve"> Lansing</w:t>
      </w:r>
      <w:r w:rsidRPr="00392DFA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392DFA">
        <w:rPr>
          <w:rFonts w:asciiTheme="majorHAnsi" w:eastAsia="Arial" w:hAnsiTheme="majorHAnsi" w:cs="Arial"/>
          <w:spacing w:val="-1"/>
          <w:sz w:val="22"/>
          <w:szCs w:val="22"/>
        </w:rPr>
        <w:t>MI</w:t>
      </w:r>
    </w:p>
    <w:p w14:paraId="2C77150F" w14:textId="77777777" w:rsidR="00CE2C0D" w:rsidRPr="00392DFA" w:rsidRDefault="00392DFA">
      <w:pPr>
        <w:spacing w:before="4"/>
        <w:ind w:left="154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spacing w:val="78"/>
          <w:w w:val="14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Master</w:t>
      </w:r>
      <w:r w:rsidRPr="00392DFA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of</w:t>
      </w:r>
      <w:r w:rsidRPr="00392DFA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Arts</w:t>
      </w:r>
      <w:r w:rsidRPr="00392DFA">
        <w:rPr>
          <w:rFonts w:asciiTheme="majorHAnsi" w:eastAsia="Arial" w:hAnsiTheme="majorHAnsi" w:cs="Arial"/>
          <w:spacing w:val="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 xml:space="preserve">Degree                                 </w:t>
      </w:r>
      <w:r w:rsidRPr="00392DFA">
        <w:rPr>
          <w:rFonts w:asciiTheme="majorHAnsi" w:eastAsia="Arial" w:hAnsiTheme="majorHAnsi" w:cs="Arial"/>
          <w:spacing w:val="5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Augus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199</w:t>
      </w:r>
      <w:r w:rsidRPr="00392DFA">
        <w:rPr>
          <w:rFonts w:asciiTheme="majorHAnsi" w:eastAsia="Arial" w:hAnsiTheme="majorHAnsi" w:cs="Arial"/>
          <w:sz w:val="22"/>
          <w:szCs w:val="22"/>
        </w:rPr>
        <w:t>9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-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Present</w:t>
      </w:r>
    </w:p>
    <w:p w14:paraId="6F6F9B91" w14:textId="77777777" w:rsidR="00CE2C0D" w:rsidRPr="00392DFA" w:rsidRDefault="00392DFA">
      <w:pPr>
        <w:spacing w:before="24"/>
        <w:ind w:left="226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Educationa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Technology</w:t>
      </w:r>
    </w:p>
    <w:p w14:paraId="27AFEF94" w14:textId="77777777" w:rsidR="00CE2C0D" w:rsidRPr="00392DFA" w:rsidRDefault="00CE2C0D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2386DBCE" w14:textId="77777777" w:rsidR="00CE2C0D" w:rsidRPr="00392DFA" w:rsidRDefault="00392DFA">
      <w:pPr>
        <w:ind w:left="154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spacing w:val="78"/>
          <w:w w:val="14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Teache</w:t>
      </w:r>
      <w:r w:rsidRPr="00392DFA">
        <w:rPr>
          <w:rFonts w:asciiTheme="majorHAnsi" w:eastAsia="Arial" w:hAnsiTheme="majorHAnsi" w:cs="Arial"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Certificatio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Progra</w:t>
      </w:r>
      <w:r w:rsidRPr="00392DFA">
        <w:rPr>
          <w:rFonts w:asciiTheme="majorHAnsi" w:eastAsia="Arial" w:hAnsiTheme="majorHAnsi" w:cs="Arial"/>
          <w:sz w:val="22"/>
          <w:szCs w:val="22"/>
        </w:rPr>
        <w:t xml:space="preserve">m                    </w:t>
      </w:r>
      <w:r w:rsidRPr="00392DFA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Augus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199</w:t>
      </w:r>
      <w:r w:rsidRPr="00392DFA">
        <w:rPr>
          <w:rFonts w:asciiTheme="majorHAnsi" w:eastAsia="Arial" w:hAnsiTheme="majorHAnsi" w:cs="Arial"/>
          <w:sz w:val="22"/>
          <w:szCs w:val="22"/>
        </w:rPr>
        <w:t>9</w:t>
      </w:r>
      <w:r w:rsidRPr="00392DFA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-</w:t>
      </w:r>
      <w:r w:rsidRPr="00392DFA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Apri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2000</w:t>
      </w:r>
    </w:p>
    <w:p w14:paraId="07AB3BEA" w14:textId="77777777" w:rsidR="00CE2C0D" w:rsidRPr="00392DFA" w:rsidRDefault="00CE2C0D">
      <w:pPr>
        <w:spacing w:before="4" w:line="120" w:lineRule="exact"/>
        <w:rPr>
          <w:rFonts w:asciiTheme="majorHAnsi" w:hAnsiTheme="majorHAnsi"/>
          <w:sz w:val="22"/>
          <w:szCs w:val="22"/>
        </w:rPr>
      </w:pPr>
    </w:p>
    <w:p w14:paraId="4F263DD3" w14:textId="77777777" w:rsidR="00CE2C0D" w:rsidRPr="00392DFA" w:rsidRDefault="00392DFA">
      <w:pPr>
        <w:ind w:left="154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spacing w:val="78"/>
          <w:w w:val="14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Bachelo</w:t>
      </w:r>
      <w:r w:rsidRPr="00392DFA">
        <w:rPr>
          <w:rFonts w:asciiTheme="majorHAnsi" w:eastAsia="Arial" w:hAnsiTheme="majorHAnsi" w:cs="Arial"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392DFA">
        <w:rPr>
          <w:rFonts w:asciiTheme="majorHAnsi" w:eastAsia="Arial" w:hAnsiTheme="majorHAnsi" w:cs="Arial"/>
          <w:sz w:val="22"/>
          <w:szCs w:val="22"/>
        </w:rPr>
        <w:t>f</w:t>
      </w:r>
      <w:r w:rsidRPr="00392DFA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Scienc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Degre</w:t>
      </w:r>
      <w:r w:rsidRPr="00392DFA">
        <w:rPr>
          <w:rFonts w:asciiTheme="majorHAnsi" w:eastAsia="Arial" w:hAnsiTheme="majorHAnsi" w:cs="Arial"/>
          <w:sz w:val="22"/>
          <w:szCs w:val="22"/>
        </w:rPr>
        <w:t xml:space="preserve">e                       </w:t>
      </w:r>
      <w:r w:rsidRPr="00392DFA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Graduated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May, 1999</w:t>
      </w:r>
    </w:p>
    <w:p w14:paraId="091E9BE0" w14:textId="77777777" w:rsidR="00CE2C0D" w:rsidRPr="00392DFA" w:rsidRDefault="00392DFA">
      <w:pPr>
        <w:spacing w:before="24"/>
        <w:ind w:left="226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Major</w:t>
      </w:r>
      <w:r w:rsidRPr="00392DFA">
        <w:rPr>
          <w:rFonts w:asciiTheme="majorHAnsi" w:eastAsia="Arial" w:hAnsiTheme="majorHAnsi" w:cs="Arial"/>
          <w:sz w:val="22"/>
          <w:szCs w:val="22"/>
        </w:rPr>
        <w:t>: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Chil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Development</w:t>
      </w:r>
    </w:p>
    <w:p w14:paraId="764E9A24" w14:textId="77777777" w:rsidR="00CE2C0D" w:rsidRPr="00392DFA" w:rsidRDefault="00392DFA">
      <w:pPr>
        <w:spacing w:before="4"/>
        <w:ind w:left="226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sz w:val="22"/>
          <w:szCs w:val="22"/>
        </w:rPr>
        <w:t>Minor: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Geography</w:t>
      </w:r>
    </w:p>
    <w:p w14:paraId="407C5901" w14:textId="77777777" w:rsidR="00CE2C0D" w:rsidRPr="00392DFA" w:rsidRDefault="00CE2C0D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7D6F5400" w14:textId="77777777" w:rsidR="00CE2C0D" w:rsidRPr="00392DFA" w:rsidRDefault="00392DFA">
      <w:pPr>
        <w:ind w:left="782" w:right="500"/>
        <w:jc w:val="center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b/>
          <w:spacing w:val="-4"/>
          <w:sz w:val="22"/>
          <w:szCs w:val="22"/>
        </w:rPr>
        <w:t>Brighto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b/>
          <w:spacing w:val="-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4"/>
          <w:sz w:val="22"/>
          <w:szCs w:val="22"/>
        </w:rPr>
        <w:t>Hig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h</w:t>
      </w:r>
      <w:r w:rsidRPr="00392DFA">
        <w:rPr>
          <w:rFonts w:asciiTheme="majorHAnsi" w:eastAsia="Arial" w:hAnsiTheme="majorHAnsi" w:cs="Arial"/>
          <w:b/>
          <w:spacing w:val="-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4"/>
          <w:sz w:val="22"/>
          <w:szCs w:val="22"/>
        </w:rPr>
        <w:t>Schoo</w:t>
      </w:r>
      <w:r w:rsidRPr="00392DFA">
        <w:rPr>
          <w:rFonts w:asciiTheme="majorHAnsi" w:eastAsia="Arial" w:hAnsiTheme="majorHAnsi" w:cs="Arial"/>
          <w:b/>
          <w:spacing w:val="-5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z w:val="22"/>
          <w:szCs w:val="22"/>
        </w:rPr>
        <w:t>,</w:t>
      </w:r>
      <w:r w:rsidRPr="00392DFA">
        <w:rPr>
          <w:rFonts w:asciiTheme="majorHAnsi" w:eastAsia="Arial" w:hAnsiTheme="majorHAnsi" w:cs="Arial"/>
          <w:spacing w:val="-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-4"/>
          <w:sz w:val="22"/>
          <w:szCs w:val="22"/>
        </w:rPr>
        <w:t>Brighton</w:t>
      </w:r>
      <w:r w:rsidRPr="00392DFA">
        <w:rPr>
          <w:rFonts w:asciiTheme="majorHAnsi" w:eastAsia="Arial" w:hAnsiTheme="majorHAnsi" w:cs="Arial"/>
          <w:sz w:val="22"/>
          <w:szCs w:val="22"/>
        </w:rPr>
        <w:t>,</w:t>
      </w:r>
      <w:r w:rsidRPr="00392DFA">
        <w:rPr>
          <w:rFonts w:asciiTheme="majorHAnsi" w:eastAsia="Arial" w:hAnsiTheme="majorHAnsi" w:cs="Arial"/>
          <w:spacing w:val="-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-4"/>
          <w:sz w:val="22"/>
          <w:szCs w:val="22"/>
        </w:rPr>
        <w:t>M</w:t>
      </w:r>
      <w:r w:rsidRPr="00392DFA">
        <w:rPr>
          <w:rFonts w:asciiTheme="majorHAnsi" w:eastAsia="Arial" w:hAnsiTheme="majorHAnsi" w:cs="Arial"/>
          <w:sz w:val="22"/>
          <w:szCs w:val="22"/>
        </w:rPr>
        <w:t xml:space="preserve">I                             </w:t>
      </w:r>
      <w:r w:rsidRPr="00392DFA">
        <w:rPr>
          <w:rFonts w:asciiTheme="majorHAnsi" w:eastAsia="Arial" w:hAnsiTheme="majorHAnsi" w:cs="Arial"/>
          <w:spacing w:val="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Graduated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May, 1991</w:t>
      </w:r>
    </w:p>
    <w:p w14:paraId="32F67FA2" w14:textId="77777777" w:rsidR="00CE2C0D" w:rsidRPr="00392DFA" w:rsidRDefault="00CE2C0D">
      <w:pPr>
        <w:spacing w:before="7" w:line="280" w:lineRule="exact"/>
        <w:rPr>
          <w:rFonts w:asciiTheme="majorHAnsi" w:hAnsiTheme="majorHAnsi"/>
          <w:sz w:val="22"/>
          <w:szCs w:val="22"/>
        </w:rPr>
      </w:pPr>
    </w:p>
    <w:p w14:paraId="358B389A" w14:textId="77777777" w:rsidR="00CE2C0D" w:rsidRPr="00392DFA" w:rsidRDefault="00392DFA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b/>
          <w:spacing w:val="2"/>
          <w:sz w:val="22"/>
          <w:szCs w:val="22"/>
        </w:rPr>
        <w:t>CERTIFICATION:</w:t>
      </w:r>
    </w:p>
    <w:p w14:paraId="3907421D" w14:textId="77777777" w:rsidR="00CE2C0D" w:rsidRPr="00392DFA" w:rsidRDefault="00CE2C0D">
      <w:pPr>
        <w:spacing w:before="6" w:line="160" w:lineRule="exact"/>
        <w:rPr>
          <w:rFonts w:asciiTheme="majorHAnsi" w:hAnsiTheme="majorHAnsi"/>
          <w:sz w:val="22"/>
          <w:szCs w:val="22"/>
        </w:rPr>
      </w:pPr>
    </w:p>
    <w:p w14:paraId="66802807" w14:textId="77777777" w:rsidR="00CE2C0D" w:rsidRPr="00392DFA" w:rsidRDefault="00392DFA">
      <w:pPr>
        <w:ind w:left="82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Michiga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Provisiona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Certificat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Elementar</w:t>
      </w:r>
      <w:r w:rsidRPr="00392DFA">
        <w:rPr>
          <w:rFonts w:asciiTheme="majorHAnsi" w:eastAsia="Arial" w:hAnsiTheme="majorHAnsi" w:cs="Arial"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Educatio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pr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K-</w:t>
      </w:r>
      <w:r w:rsidRPr="00392DFA">
        <w:rPr>
          <w:rFonts w:asciiTheme="majorHAnsi" w:eastAsia="Arial" w:hAnsiTheme="majorHAnsi" w:cs="Arial"/>
          <w:sz w:val="22"/>
          <w:szCs w:val="22"/>
        </w:rPr>
        <w:t>5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al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subjects</w:t>
      </w:r>
    </w:p>
    <w:p w14:paraId="5D8C780C" w14:textId="77777777" w:rsidR="00CE2C0D" w:rsidRPr="00392DFA" w:rsidRDefault="00392DFA">
      <w:pPr>
        <w:spacing w:before="4"/>
        <w:ind w:left="82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Earl</w:t>
      </w:r>
      <w:r w:rsidRPr="00392DFA">
        <w:rPr>
          <w:rFonts w:asciiTheme="majorHAnsi" w:eastAsia="Arial" w:hAnsiTheme="majorHAnsi" w:cs="Arial"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Childhoo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Endorsemen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(ZA)</w:t>
      </w:r>
    </w:p>
    <w:p w14:paraId="70E64696" w14:textId="77777777" w:rsidR="00CE2C0D" w:rsidRPr="00392DFA" w:rsidRDefault="00CE2C0D">
      <w:pPr>
        <w:spacing w:before="7" w:line="280" w:lineRule="exact"/>
        <w:rPr>
          <w:rFonts w:asciiTheme="majorHAnsi" w:hAnsiTheme="majorHAnsi"/>
          <w:sz w:val="22"/>
          <w:szCs w:val="22"/>
        </w:rPr>
      </w:pPr>
    </w:p>
    <w:p w14:paraId="4D2EEDB7" w14:textId="77777777" w:rsidR="00CE2C0D" w:rsidRPr="00392DFA" w:rsidRDefault="00392DFA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b/>
          <w:spacing w:val="-1"/>
          <w:sz w:val="22"/>
          <w:szCs w:val="22"/>
        </w:rPr>
        <w:t>TEACHING-RELATE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 xml:space="preserve">D </w:t>
      </w:r>
      <w:r w:rsidRPr="00392DFA">
        <w:rPr>
          <w:rFonts w:asciiTheme="majorHAnsi" w:eastAsia="Arial" w:hAnsiTheme="majorHAnsi" w:cs="Arial"/>
          <w:b/>
          <w:spacing w:val="-1"/>
          <w:sz w:val="22"/>
          <w:szCs w:val="22"/>
        </w:rPr>
        <w:t>EXPERIENCE:</w:t>
      </w:r>
    </w:p>
    <w:p w14:paraId="1C625DD3" w14:textId="77777777" w:rsidR="00CE2C0D" w:rsidRPr="00392DFA" w:rsidRDefault="00CE2C0D">
      <w:pPr>
        <w:spacing w:before="16" w:line="260" w:lineRule="exact"/>
        <w:rPr>
          <w:rFonts w:asciiTheme="majorHAnsi" w:hAnsiTheme="majorHAnsi"/>
          <w:sz w:val="22"/>
          <w:szCs w:val="22"/>
        </w:rPr>
      </w:pPr>
    </w:p>
    <w:p w14:paraId="04B6210D" w14:textId="77777777" w:rsidR="00CE2C0D" w:rsidRPr="00392DFA" w:rsidRDefault="00392DFA">
      <w:pPr>
        <w:ind w:left="82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b/>
          <w:spacing w:val="-2"/>
          <w:sz w:val="22"/>
          <w:szCs w:val="22"/>
        </w:rPr>
        <w:t>6th-8t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h</w:t>
      </w:r>
      <w:r w:rsidRPr="00392DFA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Grad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2"/>
          <w:sz w:val="22"/>
          <w:szCs w:val="22"/>
        </w:rPr>
        <w:t>Technolog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2"/>
          <w:sz w:val="22"/>
          <w:szCs w:val="22"/>
        </w:rPr>
        <w:t>Teache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 xml:space="preserve">r                          </w:t>
      </w:r>
      <w:r w:rsidRPr="00392DFA">
        <w:rPr>
          <w:rFonts w:asciiTheme="majorHAnsi" w:eastAsia="Arial" w:hAnsiTheme="majorHAnsi" w:cs="Arial"/>
          <w:b/>
          <w:spacing w:val="6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Augus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200</w:t>
      </w:r>
      <w:r w:rsidRPr="00392DFA">
        <w:rPr>
          <w:rFonts w:asciiTheme="majorHAnsi" w:eastAsia="Arial" w:hAnsiTheme="majorHAnsi" w:cs="Arial"/>
          <w:sz w:val="22"/>
          <w:szCs w:val="22"/>
        </w:rPr>
        <w:t>0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-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Present</w:t>
      </w:r>
    </w:p>
    <w:p w14:paraId="5A1EA871" w14:textId="77777777" w:rsidR="00CE2C0D" w:rsidRPr="00392DFA" w:rsidRDefault="00392DFA">
      <w:pPr>
        <w:spacing w:before="4" w:line="243" w:lineRule="auto"/>
        <w:ind w:left="820" w:right="4738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Beldin</w:t>
      </w:r>
      <w:r w:rsidRPr="00392DFA">
        <w:rPr>
          <w:rFonts w:asciiTheme="majorHAnsi" w:eastAsia="Arial" w:hAnsiTheme="majorHAnsi" w:cs="Arial"/>
          <w:sz w:val="22"/>
          <w:szCs w:val="22"/>
        </w:rPr>
        <w:t>g</w:t>
      </w:r>
      <w:r w:rsidRPr="00392DFA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Middl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Schoo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-</w:t>
      </w:r>
      <w:r w:rsidRPr="00392DFA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Belding</w:t>
      </w:r>
      <w:r w:rsidRPr="00392DFA">
        <w:rPr>
          <w:rFonts w:asciiTheme="majorHAnsi" w:eastAsia="Arial" w:hAnsiTheme="majorHAnsi" w:cs="Arial"/>
          <w:sz w:val="22"/>
          <w:szCs w:val="22"/>
        </w:rPr>
        <w:t>,</w:t>
      </w:r>
      <w:r w:rsidRPr="00392DFA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MI Principa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-</w:t>
      </w:r>
      <w:r w:rsidRPr="00392DFA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Mik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Wallace</w:t>
      </w:r>
    </w:p>
    <w:p w14:paraId="6530E425" w14:textId="77777777" w:rsidR="00CE2C0D" w:rsidRPr="00392DFA" w:rsidRDefault="00CE2C0D">
      <w:pPr>
        <w:spacing w:line="280" w:lineRule="exact"/>
        <w:rPr>
          <w:rFonts w:asciiTheme="majorHAnsi" w:hAnsiTheme="majorHAnsi"/>
          <w:sz w:val="22"/>
          <w:szCs w:val="22"/>
        </w:rPr>
      </w:pPr>
    </w:p>
    <w:p w14:paraId="1FAD4B44" w14:textId="77777777" w:rsidR="00CE2C0D" w:rsidRPr="00392DFA" w:rsidRDefault="00392DFA">
      <w:pPr>
        <w:tabs>
          <w:tab w:val="left" w:pos="1540"/>
        </w:tabs>
        <w:spacing w:line="252" w:lineRule="auto"/>
        <w:ind w:left="1540" w:right="77" w:hanging="72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sz w:val="22"/>
          <w:szCs w:val="22"/>
        </w:rPr>
        <w:tab/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Creat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manag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a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middl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schoo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technolog</w:t>
      </w:r>
      <w:r w:rsidRPr="00392DFA">
        <w:rPr>
          <w:rFonts w:asciiTheme="majorHAnsi" w:eastAsia="Arial" w:hAnsiTheme="majorHAnsi" w:cs="Arial"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la</w:t>
      </w:r>
      <w:r w:rsidRPr="00392DFA">
        <w:rPr>
          <w:rFonts w:asciiTheme="majorHAnsi" w:eastAsia="Arial" w:hAnsiTheme="majorHAnsi" w:cs="Arial"/>
          <w:sz w:val="22"/>
          <w:szCs w:val="22"/>
        </w:rPr>
        <w:t>b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tha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promote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 xml:space="preserve">time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management</w:t>
      </w:r>
      <w:r w:rsidRPr="00392DFA">
        <w:rPr>
          <w:rFonts w:asciiTheme="majorHAnsi" w:eastAsia="Arial" w:hAnsiTheme="majorHAnsi" w:cs="Arial"/>
          <w:sz w:val="22"/>
          <w:szCs w:val="22"/>
        </w:rPr>
        <w:t>,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responsibility</w:t>
      </w:r>
      <w:r w:rsidRPr="00392DFA">
        <w:rPr>
          <w:rFonts w:asciiTheme="majorHAnsi" w:eastAsia="Arial" w:hAnsiTheme="majorHAnsi" w:cs="Arial"/>
          <w:sz w:val="22"/>
          <w:szCs w:val="22"/>
        </w:rPr>
        <w:t>,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sel</w:t>
      </w:r>
      <w:r w:rsidRPr="00392DFA">
        <w:rPr>
          <w:rFonts w:asciiTheme="majorHAnsi" w:eastAsia="Arial" w:hAnsiTheme="majorHAnsi" w:cs="Arial"/>
          <w:sz w:val="22"/>
          <w:szCs w:val="22"/>
        </w:rPr>
        <w:t>f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motivatio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a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 xml:space="preserve">teamwork </w:t>
      </w:r>
      <w:r w:rsidRPr="00392DFA">
        <w:rPr>
          <w:rFonts w:asciiTheme="majorHAnsi" w:eastAsia="Arial" w:hAnsiTheme="majorHAnsi" w:cs="Arial"/>
          <w:spacing w:val="5"/>
          <w:sz w:val="22"/>
          <w:szCs w:val="22"/>
        </w:rPr>
        <w:t>atmosphere.</w:t>
      </w:r>
    </w:p>
    <w:p w14:paraId="562D31CA" w14:textId="77777777" w:rsidR="00CE2C0D" w:rsidRPr="00392DFA" w:rsidRDefault="00392DFA">
      <w:pPr>
        <w:spacing w:line="260" w:lineRule="exact"/>
        <w:ind w:left="82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 xml:space="preserve">    </w:t>
      </w:r>
      <w:r w:rsidRPr="00392DFA">
        <w:rPr>
          <w:rFonts w:asciiTheme="majorHAnsi" w:eastAsia="Segoe UI Emoji" w:hAnsiTheme="majorHAnsi" w:cs="Segoe UI Emoji"/>
          <w:spacing w:val="68"/>
          <w:w w:val="14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Us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appropriat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assessmen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strategie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lin</w:t>
      </w:r>
      <w:r w:rsidRPr="00392DFA">
        <w:rPr>
          <w:rFonts w:asciiTheme="majorHAnsi" w:eastAsia="Arial" w:hAnsiTheme="majorHAnsi" w:cs="Arial"/>
          <w:sz w:val="22"/>
          <w:szCs w:val="22"/>
        </w:rPr>
        <w:t>k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the</w:t>
      </w:r>
      <w:r w:rsidRPr="00392DFA">
        <w:rPr>
          <w:rFonts w:asciiTheme="majorHAnsi" w:eastAsia="Arial" w:hAnsiTheme="majorHAnsi" w:cs="Arial"/>
          <w:sz w:val="22"/>
          <w:szCs w:val="22"/>
        </w:rPr>
        <w:t>m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z w:val="22"/>
          <w:szCs w:val="22"/>
        </w:rPr>
        <w:t>o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plannin</w:t>
      </w:r>
      <w:r w:rsidRPr="00392DFA">
        <w:rPr>
          <w:rFonts w:asciiTheme="majorHAnsi" w:eastAsia="Arial" w:hAnsiTheme="majorHAnsi" w:cs="Arial"/>
          <w:sz w:val="22"/>
          <w:szCs w:val="22"/>
        </w:rPr>
        <w:t>g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and</w:t>
      </w:r>
    </w:p>
    <w:p w14:paraId="1EDBF42B" w14:textId="77777777" w:rsidR="00CE2C0D" w:rsidRPr="00392DFA" w:rsidRDefault="00392DFA">
      <w:pPr>
        <w:spacing w:before="24"/>
        <w:ind w:left="154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spacing w:val="3"/>
          <w:sz w:val="22"/>
          <w:szCs w:val="22"/>
        </w:rPr>
        <w:t>teaching.</w:t>
      </w:r>
    </w:p>
    <w:p w14:paraId="7732CAAB" w14:textId="77777777" w:rsidR="00CE2C0D" w:rsidRPr="00392DFA" w:rsidRDefault="00392DFA">
      <w:pPr>
        <w:spacing w:before="4"/>
        <w:ind w:left="820"/>
        <w:rPr>
          <w:rFonts w:asciiTheme="majorHAnsi" w:eastAsia="Arial" w:hAnsiTheme="majorHAnsi" w:cs="Arial"/>
          <w:sz w:val="22"/>
          <w:szCs w:val="22"/>
        </w:rPr>
        <w:sectPr w:rsidR="00CE2C0D" w:rsidRPr="00392DFA">
          <w:pgSz w:w="12240" w:h="15840"/>
          <w:pgMar w:top="1380" w:right="1460" w:bottom="280" w:left="1340" w:header="720" w:footer="720" w:gutter="0"/>
          <w:cols w:space="720"/>
        </w:sect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 xml:space="preserve">    </w:t>
      </w:r>
      <w:r w:rsidRPr="00392DFA">
        <w:rPr>
          <w:rFonts w:asciiTheme="majorHAnsi" w:eastAsia="Segoe UI Emoji" w:hAnsiTheme="majorHAnsi" w:cs="Segoe UI Emoji"/>
          <w:spacing w:val="68"/>
          <w:w w:val="14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Hel</w:t>
      </w:r>
      <w:r w:rsidRPr="00392DFA">
        <w:rPr>
          <w:rFonts w:asciiTheme="majorHAnsi" w:eastAsia="Arial" w:hAnsiTheme="majorHAnsi" w:cs="Arial"/>
          <w:sz w:val="22"/>
          <w:szCs w:val="22"/>
        </w:rPr>
        <w:t>p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student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develo</w:t>
      </w:r>
      <w:r w:rsidRPr="00392DFA">
        <w:rPr>
          <w:rFonts w:asciiTheme="majorHAnsi" w:eastAsia="Arial" w:hAnsiTheme="majorHAnsi" w:cs="Arial"/>
          <w:sz w:val="22"/>
          <w:szCs w:val="22"/>
        </w:rPr>
        <w:t>p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persona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socia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responsibility.</w:t>
      </w:r>
    </w:p>
    <w:p w14:paraId="7295F309" w14:textId="77777777" w:rsidR="00CE2C0D" w:rsidRPr="00392DFA" w:rsidRDefault="00CE2C0D">
      <w:pPr>
        <w:spacing w:before="6" w:line="160" w:lineRule="exact"/>
        <w:rPr>
          <w:rFonts w:asciiTheme="majorHAnsi" w:hAnsiTheme="majorHAnsi"/>
          <w:sz w:val="22"/>
          <w:szCs w:val="22"/>
        </w:rPr>
      </w:pPr>
    </w:p>
    <w:p w14:paraId="7D999647" w14:textId="77777777" w:rsidR="00CE2C0D" w:rsidRPr="00392DFA" w:rsidRDefault="00CE2C0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827254C" w14:textId="77777777" w:rsidR="00CE2C0D" w:rsidRPr="00392DFA" w:rsidRDefault="00CE2C0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0CE7FB1" w14:textId="77777777" w:rsidR="00CE2C0D" w:rsidRPr="00392DFA" w:rsidRDefault="00CE2C0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D059425" w14:textId="77777777" w:rsidR="00CE2C0D" w:rsidRPr="00392DFA" w:rsidRDefault="00392DFA">
      <w:pPr>
        <w:spacing w:before="29"/>
        <w:ind w:left="44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b/>
          <w:spacing w:val="-2"/>
          <w:sz w:val="22"/>
          <w:szCs w:val="22"/>
        </w:rPr>
        <w:t>Thir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2"/>
          <w:sz w:val="22"/>
          <w:szCs w:val="22"/>
        </w:rPr>
        <w:t>Grad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Inter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2"/>
          <w:sz w:val="22"/>
          <w:szCs w:val="22"/>
        </w:rPr>
        <w:t>Teache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 xml:space="preserve">r                                       </w:t>
      </w:r>
      <w:r w:rsidRPr="00392DFA">
        <w:rPr>
          <w:rFonts w:asciiTheme="majorHAnsi" w:eastAsia="Arial" w:hAnsiTheme="majorHAnsi" w:cs="Arial"/>
          <w:b/>
          <w:spacing w:val="5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August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1999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-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May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2000</w:t>
      </w:r>
    </w:p>
    <w:p w14:paraId="0A115066" w14:textId="77777777" w:rsidR="00CE2C0D" w:rsidRPr="00392DFA" w:rsidRDefault="00392DFA">
      <w:pPr>
        <w:spacing w:before="4" w:line="243" w:lineRule="auto"/>
        <w:ind w:left="440" w:right="3538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Bennet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Wood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Elementar</w:t>
      </w:r>
      <w:r w:rsidRPr="00392DFA">
        <w:rPr>
          <w:rFonts w:asciiTheme="majorHAnsi" w:eastAsia="Arial" w:hAnsiTheme="majorHAnsi" w:cs="Arial"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Schoo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-</w:t>
      </w:r>
      <w:r w:rsidRPr="00392DFA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Okemos</w:t>
      </w:r>
      <w:r w:rsidRPr="00392DFA">
        <w:rPr>
          <w:rFonts w:asciiTheme="majorHAnsi" w:eastAsia="Arial" w:hAnsiTheme="majorHAnsi" w:cs="Arial"/>
          <w:sz w:val="22"/>
          <w:szCs w:val="22"/>
        </w:rPr>
        <w:t>,</w:t>
      </w:r>
      <w:r w:rsidRPr="00392DFA">
        <w:rPr>
          <w:rFonts w:asciiTheme="majorHAnsi" w:eastAsia="Arial" w:hAnsiTheme="majorHAnsi" w:cs="Arial"/>
          <w:spacing w:val="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MI Collaboratin</w:t>
      </w:r>
      <w:r w:rsidRPr="00392DFA">
        <w:rPr>
          <w:rFonts w:asciiTheme="majorHAnsi" w:eastAsia="Arial" w:hAnsiTheme="majorHAnsi" w:cs="Arial"/>
          <w:sz w:val="22"/>
          <w:szCs w:val="22"/>
        </w:rPr>
        <w:t>g</w:t>
      </w:r>
      <w:r w:rsidRPr="00392DFA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Teache</w:t>
      </w:r>
      <w:r w:rsidRPr="00392DFA">
        <w:rPr>
          <w:rFonts w:asciiTheme="majorHAnsi" w:eastAsia="Arial" w:hAnsiTheme="majorHAnsi" w:cs="Arial"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 xml:space="preserve">- </w:t>
      </w:r>
      <w:r w:rsidRPr="00392DFA">
        <w:rPr>
          <w:rFonts w:asciiTheme="majorHAnsi" w:eastAsia="Arial" w:hAnsiTheme="majorHAnsi" w:cs="Arial"/>
          <w:spacing w:val="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Juli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Devine</w:t>
      </w:r>
    </w:p>
    <w:p w14:paraId="5545FD65" w14:textId="77777777" w:rsidR="00CE2C0D" w:rsidRPr="00392DFA" w:rsidRDefault="00CE2C0D">
      <w:pPr>
        <w:spacing w:line="180" w:lineRule="exact"/>
        <w:rPr>
          <w:rFonts w:asciiTheme="majorHAnsi" w:hAnsiTheme="majorHAnsi"/>
          <w:sz w:val="22"/>
          <w:szCs w:val="22"/>
        </w:rPr>
      </w:pPr>
    </w:p>
    <w:p w14:paraId="7916E933" w14:textId="77777777" w:rsidR="00CE2C0D" w:rsidRPr="00392DFA" w:rsidRDefault="00392DFA">
      <w:pPr>
        <w:spacing w:line="249" w:lineRule="auto"/>
        <w:ind w:left="440" w:right="297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spacing w:val="78"/>
          <w:w w:val="14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Creat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manag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a</w:t>
      </w:r>
      <w:r w:rsidRPr="00392DFA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heterogeneou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classroo</w:t>
      </w:r>
      <w:r w:rsidRPr="00392DFA">
        <w:rPr>
          <w:rFonts w:asciiTheme="majorHAnsi" w:eastAsia="Arial" w:hAnsiTheme="majorHAnsi" w:cs="Arial"/>
          <w:sz w:val="22"/>
          <w:szCs w:val="22"/>
        </w:rPr>
        <w:t>m</w:t>
      </w:r>
      <w:r w:rsidRPr="00392DFA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wit</w:t>
      </w:r>
      <w:r w:rsidRPr="00392DFA">
        <w:rPr>
          <w:rFonts w:asciiTheme="majorHAnsi" w:eastAsia="Arial" w:hAnsiTheme="majorHAnsi" w:cs="Arial"/>
          <w:sz w:val="22"/>
          <w:szCs w:val="22"/>
        </w:rPr>
        <w:t>h</w:t>
      </w:r>
      <w:r w:rsidRPr="00392DFA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increas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 xml:space="preserve">in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responsibilitie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beginnin</w:t>
      </w:r>
      <w:r w:rsidRPr="00392DFA">
        <w:rPr>
          <w:rFonts w:asciiTheme="majorHAnsi" w:eastAsia="Arial" w:hAnsiTheme="majorHAnsi" w:cs="Arial"/>
          <w:sz w:val="22"/>
          <w:szCs w:val="22"/>
        </w:rPr>
        <w:t>g</w:t>
      </w:r>
      <w:r w:rsidRPr="00392DFA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wit</w:t>
      </w:r>
      <w:r w:rsidRPr="00392DFA">
        <w:rPr>
          <w:rFonts w:asciiTheme="majorHAnsi" w:eastAsia="Arial" w:hAnsiTheme="majorHAnsi" w:cs="Arial"/>
          <w:sz w:val="22"/>
          <w:szCs w:val="22"/>
        </w:rPr>
        <w:t>h</w:t>
      </w:r>
      <w:r w:rsidRPr="00392DFA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plannin</w:t>
      </w:r>
      <w:r w:rsidRPr="00392DFA">
        <w:rPr>
          <w:rFonts w:asciiTheme="majorHAnsi" w:eastAsia="Arial" w:hAnsiTheme="majorHAnsi" w:cs="Arial"/>
          <w:sz w:val="22"/>
          <w:szCs w:val="22"/>
        </w:rPr>
        <w:t>g</w:t>
      </w:r>
      <w:r w:rsidRPr="00392DFA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implementin</w:t>
      </w:r>
      <w:r w:rsidRPr="00392DFA">
        <w:rPr>
          <w:rFonts w:asciiTheme="majorHAnsi" w:eastAsia="Arial" w:hAnsiTheme="majorHAnsi" w:cs="Arial"/>
          <w:sz w:val="22"/>
          <w:szCs w:val="22"/>
        </w:rPr>
        <w:t>g</w:t>
      </w:r>
      <w:r w:rsidRPr="00392DFA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tw</w:t>
      </w:r>
      <w:r w:rsidRPr="00392DFA">
        <w:rPr>
          <w:rFonts w:asciiTheme="majorHAnsi" w:eastAsia="Arial" w:hAnsiTheme="majorHAnsi" w:cs="Arial"/>
          <w:sz w:val="22"/>
          <w:szCs w:val="22"/>
        </w:rPr>
        <w:t>o</w:t>
      </w:r>
      <w:r w:rsidRPr="00392DFA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subject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2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to plannin</w:t>
      </w:r>
      <w:r w:rsidRPr="00392DFA">
        <w:rPr>
          <w:rFonts w:asciiTheme="majorHAnsi" w:eastAsia="Arial" w:hAnsiTheme="majorHAnsi" w:cs="Arial"/>
          <w:sz w:val="22"/>
          <w:szCs w:val="22"/>
        </w:rPr>
        <w:t>g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implementin</w:t>
      </w:r>
      <w:r w:rsidRPr="00392DFA">
        <w:rPr>
          <w:rFonts w:asciiTheme="majorHAnsi" w:eastAsia="Arial" w:hAnsiTheme="majorHAnsi" w:cs="Arial"/>
          <w:sz w:val="22"/>
          <w:szCs w:val="22"/>
        </w:rPr>
        <w:t>g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unit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al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subject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whil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maintainin</w:t>
      </w:r>
      <w:r w:rsidRPr="00392DFA">
        <w:rPr>
          <w:rFonts w:asciiTheme="majorHAnsi" w:eastAsia="Arial" w:hAnsiTheme="majorHAnsi" w:cs="Arial"/>
          <w:sz w:val="22"/>
          <w:szCs w:val="22"/>
        </w:rPr>
        <w:t>g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a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classroom communit</w:t>
      </w:r>
      <w:r w:rsidRPr="00392DFA">
        <w:rPr>
          <w:rFonts w:asciiTheme="majorHAnsi" w:eastAsia="Arial" w:hAnsiTheme="majorHAnsi" w:cs="Arial"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tha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ensure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equitabl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acces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z w:val="22"/>
          <w:szCs w:val="22"/>
        </w:rPr>
        <w:t>o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importan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knowledg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skills.</w:t>
      </w:r>
    </w:p>
    <w:p w14:paraId="7EFD3DBD" w14:textId="77777777" w:rsidR="00CE2C0D" w:rsidRPr="00392DFA" w:rsidRDefault="00392DFA">
      <w:pPr>
        <w:spacing w:line="260" w:lineRule="exact"/>
        <w:ind w:left="44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spacing w:val="78"/>
          <w:w w:val="14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Us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appropriat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assessmen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strategie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lin</w:t>
      </w:r>
      <w:r w:rsidRPr="00392DFA">
        <w:rPr>
          <w:rFonts w:asciiTheme="majorHAnsi" w:eastAsia="Arial" w:hAnsiTheme="majorHAnsi" w:cs="Arial"/>
          <w:sz w:val="22"/>
          <w:szCs w:val="22"/>
        </w:rPr>
        <w:t>k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the</w:t>
      </w:r>
      <w:r w:rsidRPr="00392DFA">
        <w:rPr>
          <w:rFonts w:asciiTheme="majorHAnsi" w:eastAsia="Arial" w:hAnsiTheme="majorHAnsi" w:cs="Arial"/>
          <w:sz w:val="22"/>
          <w:szCs w:val="22"/>
        </w:rPr>
        <w:t>m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z w:val="22"/>
          <w:szCs w:val="22"/>
        </w:rPr>
        <w:t>o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plannin</w:t>
      </w:r>
      <w:r w:rsidRPr="00392DFA">
        <w:rPr>
          <w:rFonts w:asciiTheme="majorHAnsi" w:eastAsia="Arial" w:hAnsiTheme="majorHAnsi" w:cs="Arial"/>
          <w:sz w:val="22"/>
          <w:szCs w:val="22"/>
        </w:rPr>
        <w:t>g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and</w:t>
      </w:r>
    </w:p>
    <w:p w14:paraId="5436715F" w14:textId="77777777" w:rsidR="00CE2C0D" w:rsidRPr="00392DFA" w:rsidRDefault="00392DFA">
      <w:pPr>
        <w:spacing w:before="24"/>
        <w:ind w:left="80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spacing w:val="3"/>
          <w:sz w:val="22"/>
          <w:szCs w:val="22"/>
        </w:rPr>
        <w:t>teaching.</w:t>
      </w:r>
    </w:p>
    <w:p w14:paraId="47A83123" w14:textId="77777777" w:rsidR="00CE2C0D" w:rsidRPr="00392DFA" w:rsidRDefault="00392DFA">
      <w:pPr>
        <w:spacing w:before="4"/>
        <w:ind w:left="44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spacing w:val="78"/>
          <w:w w:val="14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Hel</w:t>
      </w:r>
      <w:r w:rsidRPr="00392DFA">
        <w:rPr>
          <w:rFonts w:asciiTheme="majorHAnsi" w:eastAsia="Arial" w:hAnsiTheme="majorHAnsi" w:cs="Arial"/>
          <w:sz w:val="22"/>
          <w:szCs w:val="22"/>
        </w:rPr>
        <w:t>p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student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develo</w:t>
      </w:r>
      <w:r w:rsidRPr="00392DFA">
        <w:rPr>
          <w:rFonts w:asciiTheme="majorHAnsi" w:eastAsia="Arial" w:hAnsiTheme="majorHAnsi" w:cs="Arial"/>
          <w:sz w:val="22"/>
          <w:szCs w:val="22"/>
        </w:rPr>
        <w:t>p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persona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socia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responsibility.</w:t>
      </w:r>
    </w:p>
    <w:p w14:paraId="1A71ED93" w14:textId="77777777" w:rsidR="00CE2C0D" w:rsidRPr="00392DFA" w:rsidRDefault="00392DFA">
      <w:pPr>
        <w:spacing w:before="24" w:line="260" w:lineRule="auto"/>
        <w:ind w:left="800" w:right="198" w:hanging="36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spacing w:val="78"/>
          <w:w w:val="14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Wor</w:t>
      </w:r>
      <w:r w:rsidRPr="00392DFA">
        <w:rPr>
          <w:rFonts w:asciiTheme="majorHAnsi" w:eastAsia="Arial" w:hAnsiTheme="majorHAnsi" w:cs="Arial"/>
          <w:sz w:val="22"/>
          <w:szCs w:val="22"/>
        </w:rPr>
        <w:t>k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productivel</w:t>
      </w:r>
      <w:r w:rsidRPr="00392DFA">
        <w:rPr>
          <w:rFonts w:asciiTheme="majorHAnsi" w:eastAsia="Arial" w:hAnsiTheme="majorHAnsi" w:cs="Arial"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wit</w:t>
      </w:r>
      <w:r w:rsidRPr="00392DFA">
        <w:rPr>
          <w:rFonts w:asciiTheme="majorHAnsi" w:eastAsia="Arial" w:hAnsiTheme="majorHAnsi" w:cs="Arial"/>
          <w:sz w:val="22"/>
          <w:szCs w:val="22"/>
        </w:rPr>
        <w:t>h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392DFA">
        <w:rPr>
          <w:rFonts w:asciiTheme="majorHAnsi" w:eastAsia="Arial" w:hAnsiTheme="majorHAnsi" w:cs="Arial"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MS</w:t>
      </w:r>
      <w:r w:rsidRPr="00392DFA">
        <w:rPr>
          <w:rFonts w:asciiTheme="majorHAnsi" w:eastAsia="Arial" w:hAnsiTheme="majorHAnsi" w:cs="Arial"/>
          <w:sz w:val="22"/>
          <w:szCs w:val="22"/>
        </w:rPr>
        <w:t>U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liaison</w:t>
      </w:r>
      <w:r w:rsidRPr="00392DFA">
        <w:rPr>
          <w:rFonts w:asciiTheme="majorHAnsi" w:eastAsia="Arial" w:hAnsiTheme="majorHAnsi" w:cs="Arial"/>
          <w:sz w:val="22"/>
          <w:szCs w:val="22"/>
        </w:rPr>
        <w:t>,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collaboratin</w:t>
      </w:r>
      <w:r w:rsidRPr="00392DFA">
        <w:rPr>
          <w:rFonts w:asciiTheme="majorHAnsi" w:eastAsia="Arial" w:hAnsiTheme="majorHAnsi" w:cs="Arial"/>
          <w:sz w:val="22"/>
          <w:szCs w:val="22"/>
        </w:rPr>
        <w:t>g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teacher</w:t>
      </w:r>
      <w:r w:rsidRPr="00392DFA">
        <w:rPr>
          <w:rFonts w:asciiTheme="majorHAnsi" w:eastAsia="Arial" w:hAnsiTheme="majorHAnsi" w:cs="Arial"/>
          <w:sz w:val="22"/>
          <w:szCs w:val="22"/>
        </w:rPr>
        <w:t>,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fiel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instructor 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semina</w:t>
      </w:r>
      <w:r w:rsidRPr="00392DFA">
        <w:rPr>
          <w:rFonts w:asciiTheme="majorHAnsi" w:eastAsia="Arial" w:hAnsiTheme="majorHAnsi" w:cs="Arial"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instructor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way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tha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suppor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392DFA">
        <w:rPr>
          <w:rFonts w:asciiTheme="majorHAnsi" w:eastAsia="Arial" w:hAnsiTheme="majorHAnsi" w:cs="Arial"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professiona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development.</w:t>
      </w:r>
    </w:p>
    <w:p w14:paraId="1FB3DC6C" w14:textId="77777777" w:rsidR="00CE2C0D" w:rsidRPr="00392DFA" w:rsidRDefault="00CE2C0D">
      <w:pPr>
        <w:spacing w:before="1" w:line="260" w:lineRule="exact"/>
        <w:rPr>
          <w:rFonts w:asciiTheme="majorHAnsi" w:hAnsiTheme="majorHAnsi"/>
          <w:sz w:val="22"/>
          <w:szCs w:val="22"/>
        </w:rPr>
      </w:pPr>
    </w:p>
    <w:p w14:paraId="521BE1AB" w14:textId="77777777" w:rsidR="00CE2C0D" w:rsidRPr="00392DFA" w:rsidRDefault="00392DFA">
      <w:pPr>
        <w:ind w:left="44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b/>
          <w:spacing w:val="-3"/>
          <w:sz w:val="22"/>
          <w:szCs w:val="22"/>
        </w:rPr>
        <w:t>Sit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b/>
          <w:spacing w:val="-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3"/>
          <w:sz w:val="22"/>
          <w:szCs w:val="22"/>
        </w:rPr>
        <w:t>Co-coordinator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,</w:t>
      </w:r>
      <w:r w:rsidRPr="00392DFA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3"/>
          <w:sz w:val="22"/>
          <w:szCs w:val="22"/>
        </w:rPr>
        <w:t>KLIC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K</w:t>
      </w:r>
      <w:r w:rsidRPr="00392DFA">
        <w:rPr>
          <w:rFonts w:asciiTheme="majorHAnsi" w:eastAsia="Arial" w:hAnsiTheme="majorHAnsi" w:cs="Arial"/>
          <w:b/>
          <w:spacing w:val="-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3"/>
          <w:sz w:val="22"/>
          <w:szCs w:val="22"/>
        </w:rPr>
        <w:t>Progra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 xml:space="preserve">m                        </w:t>
      </w:r>
      <w:r w:rsidRPr="00392DFA">
        <w:rPr>
          <w:rFonts w:asciiTheme="majorHAnsi" w:eastAsia="Arial" w:hAnsiTheme="majorHAnsi" w:cs="Arial"/>
          <w:b/>
          <w:spacing w:val="3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November</w:t>
      </w:r>
      <w:r w:rsidRPr="00392DFA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1999</w:t>
      </w:r>
      <w:r w:rsidRPr="00392DFA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-</w:t>
      </w:r>
      <w:r w:rsidRPr="00392DFA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May</w:t>
      </w:r>
      <w:r w:rsidRPr="00392DFA">
        <w:rPr>
          <w:rFonts w:asciiTheme="majorHAnsi" w:eastAsia="Arial" w:hAnsiTheme="majorHAnsi" w:cs="Arial"/>
          <w:spacing w:val="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2000</w:t>
      </w:r>
    </w:p>
    <w:p w14:paraId="12AD2D13" w14:textId="77777777" w:rsidR="00CE2C0D" w:rsidRPr="00392DFA" w:rsidRDefault="00392DFA">
      <w:pPr>
        <w:spacing w:before="4"/>
        <w:ind w:left="44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Sit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Coordinato</w:t>
      </w:r>
      <w:r w:rsidRPr="00392DFA">
        <w:rPr>
          <w:rFonts w:asciiTheme="majorHAnsi" w:eastAsia="Arial" w:hAnsiTheme="majorHAnsi" w:cs="Arial"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-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Bil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Paull</w:t>
      </w:r>
    </w:p>
    <w:p w14:paraId="18A6DE1D" w14:textId="77777777" w:rsidR="00CE2C0D" w:rsidRPr="00392DFA" w:rsidRDefault="00CE2C0D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54A3B874" w14:textId="77777777" w:rsidR="00CE2C0D" w:rsidRPr="00392DFA" w:rsidRDefault="00392DFA">
      <w:pPr>
        <w:spacing w:line="252" w:lineRule="auto"/>
        <w:ind w:left="800" w:right="978" w:hanging="36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spacing w:val="78"/>
          <w:w w:val="14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Enabl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students</w:t>
      </w:r>
      <w:r w:rsidRPr="00392DFA">
        <w:rPr>
          <w:rFonts w:asciiTheme="majorHAnsi" w:eastAsia="Arial" w:hAnsiTheme="majorHAnsi" w:cs="Arial"/>
          <w:sz w:val="22"/>
          <w:szCs w:val="22"/>
        </w:rPr>
        <w:t>,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grade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3-</w:t>
      </w:r>
      <w:r w:rsidRPr="00392DFA">
        <w:rPr>
          <w:rFonts w:asciiTheme="majorHAnsi" w:eastAsia="Arial" w:hAnsiTheme="majorHAnsi" w:cs="Arial"/>
          <w:sz w:val="22"/>
          <w:szCs w:val="22"/>
        </w:rPr>
        <w:t>5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after-schoo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program</w:t>
      </w:r>
      <w:r w:rsidRPr="00392DFA">
        <w:rPr>
          <w:rFonts w:asciiTheme="majorHAnsi" w:eastAsia="Arial" w:hAnsiTheme="majorHAnsi" w:cs="Arial"/>
          <w:sz w:val="22"/>
          <w:szCs w:val="22"/>
        </w:rPr>
        <w:t>,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z w:val="22"/>
          <w:szCs w:val="22"/>
        </w:rPr>
        <w:t>o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engag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in authenti</w:t>
      </w:r>
      <w:r w:rsidRPr="00392DFA">
        <w:rPr>
          <w:rFonts w:asciiTheme="majorHAnsi" w:eastAsia="Arial" w:hAnsiTheme="majorHAnsi" w:cs="Arial"/>
          <w:sz w:val="22"/>
          <w:szCs w:val="22"/>
        </w:rPr>
        <w:t>c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learnin</w:t>
      </w:r>
      <w:r w:rsidRPr="00392DFA">
        <w:rPr>
          <w:rFonts w:asciiTheme="majorHAnsi" w:eastAsia="Arial" w:hAnsiTheme="majorHAnsi" w:cs="Arial"/>
          <w:sz w:val="22"/>
          <w:szCs w:val="22"/>
        </w:rPr>
        <w:t>g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opportunitie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throug</w:t>
      </w:r>
      <w:r w:rsidRPr="00392DFA">
        <w:rPr>
          <w:rFonts w:asciiTheme="majorHAnsi" w:eastAsia="Arial" w:hAnsiTheme="majorHAnsi" w:cs="Arial"/>
          <w:sz w:val="22"/>
          <w:szCs w:val="22"/>
        </w:rPr>
        <w:t>h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th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us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392DFA">
        <w:rPr>
          <w:rFonts w:asciiTheme="majorHAnsi" w:eastAsia="Arial" w:hAnsiTheme="majorHAnsi" w:cs="Arial"/>
          <w:sz w:val="22"/>
          <w:szCs w:val="22"/>
        </w:rPr>
        <w:t>f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computer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 xml:space="preserve">and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computer-relate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3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technology.</w:t>
      </w:r>
    </w:p>
    <w:p w14:paraId="27E823A4" w14:textId="77777777" w:rsidR="00CE2C0D" w:rsidRPr="00392DFA" w:rsidRDefault="00392DFA">
      <w:pPr>
        <w:spacing w:line="260" w:lineRule="exact"/>
        <w:ind w:left="44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spacing w:val="78"/>
          <w:w w:val="14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Encourag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thes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student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z w:val="22"/>
          <w:szCs w:val="22"/>
        </w:rPr>
        <w:t>o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becom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helpfu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technolog</w:t>
      </w:r>
      <w:r w:rsidRPr="00392DFA">
        <w:rPr>
          <w:rFonts w:asciiTheme="majorHAnsi" w:eastAsia="Arial" w:hAnsiTheme="majorHAnsi" w:cs="Arial"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resource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z w:val="22"/>
          <w:szCs w:val="22"/>
        </w:rPr>
        <w:t>o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other</w:t>
      </w:r>
    </w:p>
    <w:p w14:paraId="0FAC1AD4" w14:textId="77777777" w:rsidR="00CE2C0D" w:rsidRPr="00392DFA" w:rsidRDefault="00392DFA">
      <w:pPr>
        <w:spacing w:before="24"/>
        <w:ind w:left="80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childre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teacher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thei</w:t>
      </w:r>
      <w:r w:rsidRPr="00392DFA">
        <w:rPr>
          <w:rFonts w:asciiTheme="majorHAnsi" w:eastAsia="Arial" w:hAnsiTheme="majorHAnsi" w:cs="Arial"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school.</w:t>
      </w:r>
    </w:p>
    <w:p w14:paraId="588DFF18" w14:textId="77777777" w:rsidR="00CE2C0D" w:rsidRPr="00392DFA" w:rsidRDefault="00CE2C0D">
      <w:pPr>
        <w:spacing w:before="4" w:line="180" w:lineRule="exact"/>
        <w:rPr>
          <w:rFonts w:asciiTheme="majorHAnsi" w:hAnsiTheme="majorHAnsi"/>
          <w:sz w:val="22"/>
          <w:szCs w:val="22"/>
        </w:rPr>
      </w:pPr>
    </w:p>
    <w:p w14:paraId="5A8031E1" w14:textId="77777777" w:rsidR="00CE2C0D" w:rsidRPr="00392DFA" w:rsidRDefault="00392DFA">
      <w:pPr>
        <w:ind w:left="44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b/>
          <w:spacing w:val="-3"/>
          <w:sz w:val="22"/>
          <w:szCs w:val="22"/>
        </w:rPr>
        <w:t>Chil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b/>
          <w:spacing w:val="-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3"/>
          <w:sz w:val="22"/>
          <w:szCs w:val="22"/>
        </w:rPr>
        <w:t>Developmen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b/>
          <w:spacing w:val="-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3"/>
          <w:sz w:val="22"/>
          <w:szCs w:val="22"/>
        </w:rPr>
        <w:t>Laboratorie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b/>
          <w:spacing w:val="-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3"/>
          <w:sz w:val="22"/>
          <w:szCs w:val="22"/>
        </w:rPr>
        <w:t>(FC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b/>
          <w:spacing w:val="-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3"/>
          <w:sz w:val="22"/>
          <w:szCs w:val="22"/>
        </w:rPr>
        <w:t>424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 xml:space="preserve">)              </w:t>
      </w:r>
      <w:r w:rsidRPr="00392DFA">
        <w:rPr>
          <w:rFonts w:asciiTheme="majorHAnsi" w:eastAsia="Arial" w:hAnsiTheme="majorHAnsi" w:cs="Arial"/>
          <w:b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-1"/>
          <w:sz w:val="22"/>
          <w:szCs w:val="22"/>
        </w:rPr>
        <w:t>Ma</w:t>
      </w:r>
      <w:r w:rsidRPr="00392DFA">
        <w:rPr>
          <w:rFonts w:asciiTheme="majorHAnsi" w:eastAsia="Arial" w:hAnsiTheme="majorHAnsi" w:cs="Arial"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spacing w:val="-1"/>
          <w:sz w:val="22"/>
          <w:szCs w:val="22"/>
        </w:rPr>
        <w:t xml:space="preserve"> 199</w:t>
      </w:r>
      <w:r w:rsidRPr="00392DFA">
        <w:rPr>
          <w:rFonts w:asciiTheme="majorHAnsi" w:eastAsia="Arial" w:hAnsiTheme="majorHAnsi" w:cs="Arial"/>
          <w:sz w:val="22"/>
          <w:szCs w:val="22"/>
        </w:rPr>
        <w:t>9 -</w:t>
      </w:r>
      <w:r w:rsidRPr="00392DFA">
        <w:rPr>
          <w:rFonts w:asciiTheme="majorHAnsi" w:eastAsia="Arial" w:hAnsiTheme="majorHAnsi" w:cs="Arial"/>
          <w:spacing w:val="-1"/>
          <w:sz w:val="22"/>
          <w:szCs w:val="22"/>
        </w:rPr>
        <w:t xml:space="preserve"> Jul</w:t>
      </w:r>
      <w:r w:rsidRPr="00392DFA">
        <w:rPr>
          <w:rFonts w:asciiTheme="majorHAnsi" w:eastAsia="Arial" w:hAnsiTheme="majorHAnsi" w:cs="Arial"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spacing w:val="-1"/>
          <w:sz w:val="22"/>
          <w:szCs w:val="22"/>
        </w:rPr>
        <w:t xml:space="preserve"> 1999</w:t>
      </w:r>
    </w:p>
    <w:p w14:paraId="03066FBD" w14:textId="77777777" w:rsidR="00CE2C0D" w:rsidRPr="00392DFA" w:rsidRDefault="00392DFA">
      <w:pPr>
        <w:spacing w:before="4"/>
        <w:ind w:left="44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Superviso</w:t>
      </w:r>
      <w:r w:rsidRPr="00392DFA">
        <w:rPr>
          <w:rFonts w:asciiTheme="majorHAnsi" w:eastAsia="Arial" w:hAnsiTheme="majorHAnsi" w:cs="Arial"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-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Donn</w:t>
      </w:r>
      <w:r w:rsidRPr="00392DFA">
        <w:rPr>
          <w:rFonts w:asciiTheme="majorHAnsi" w:eastAsia="Arial" w:hAnsiTheme="majorHAnsi" w:cs="Arial"/>
          <w:sz w:val="22"/>
          <w:szCs w:val="22"/>
        </w:rPr>
        <w:t>a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Howe</w:t>
      </w:r>
    </w:p>
    <w:p w14:paraId="28F967D3" w14:textId="77777777" w:rsidR="00CE2C0D" w:rsidRPr="00392DFA" w:rsidRDefault="00CE2C0D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0310CC0C" w14:textId="77777777" w:rsidR="00CE2C0D" w:rsidRPr="00392DFA" w:rsidRDefault="00392DFA">
      <w:pPr>
        <w:spacing w:line="260" w:lineRule="auto"/>
        <w:ind w:left="800" w:right="439" w:hanging="36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spacing w:val="78"/>
          <w:w w:val="14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A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supervise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teachin</w:t>
      </w:r>
      <w:r w:rsidRPr="00392DFA">
        <w:rPr>
          <w:rFonts w:asciiTheme="majorHAnsi" w:eastAsia="Arial" w:hAnsiTheme="majorHAnsi" w:cs="Arial"/>
          <w:sz w:val="22"/>
          <w:szCs w:val="22"/>
        </w:rPr>
        <w:t>g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experienc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consistin</w:t>
      </w:r>
      <w:r w:rsidRPr="00392DFA">
        <w:rPr>
          <w:rFonts w:asciiTheme="majorHAnsi" w:eastAsia="Arial" w:hAnsiTheme="majorHAnsi" w:cs="Arial"/>
          <w:sz w:val="22"/>
          <w:szCs w:val="22"/>
        </w:rPr>
        <w:t>g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392DFA">
        <w:rPr>
          <w:rFonts w:asciiTheme="majorHAnsi" w:eastAsia="Arial" w:hAnsiTheme="majorHAnsi" w:cs="Arial"/>
          <w:sz w:val="22"/>
          <w:szCs w:val="22"/>
        </w:rPr>
        <w:t>f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tw</w:t>
      </w:r>
      <w:r w:rsidRPr="00392DFA">
        <w:rPr>
          <w:rFonts w:asciiTheme="majorHAnsi" w:eastAsia="Arial" w:hAnsiTheme="majorHAnsi" w:cs="Arial"/>
          <w:sz w:val="22"/>
          <w:szCs w:val="22"/>
        </w:rPr>
        <w:t>o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parts</w:t>
      </w:r>
      <w:r w:rsidRPr="00392DFA">
        <w:rPr>
          <w:rFonts w:asciiTheme="majorHAnsi" w:eastAsia="Arial" w:hAnsiTheme="majorHAnsi" w:cs="Arial"/>
          <w:sz w:val="22"/>
          <w:szCs w:val="22"/>
        </w:rPr>
        <w:t>: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a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semina</w:t>
      </w:r>
      <w:r w:rsidRPr="00392DFA">
        <w:rPr>
          <w:rFonts w:asciiTheme="majorHAnsi" w:eastAsia="Arial" w:hAnsiTheme="majorHAnsi" w:cs="Arial"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 xml:space="preserve">a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practicu</w:t>
      </w:r>
      <w:r w:rsidRPr="00392DFA">
        <w:rPr>
          <w:rFonts w:asciiTheme="majorHAnsi" w:eastAsia="Arial" w:hAnsiTheme="majorHAnsi" w:cs="Arial"/>
          <w:sz w:val="22"/>
          <w:szCs w:val="22"/>
        </w:rPr>
        <w:t>m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involvin</w:t>
      </w:r>
      <w:r w:rsidRPr="00392DFA">
        <w:rPr>
          <w:rFonts w:asciiTheme="majorHAnsi" w:eastAsia="Arial" w:hAnsiTheme="majorHAnsi" w:cs="Arial"/>
          <w:sz w:val="22"/>
          <w:szCs w:val="22"/>
        </w:rPr>
        <w:t>g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pre-primar</w:t>
      </w:r>
      <w:r w:rsidRPr="00392DFA">
        <w:rPr>
          <w:rFonts w:asciiTheme="majorHAnsi" w:eastAsia="Arial" w:hAnsiTheme="majorHAnsi" w:cs="Arial"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ag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childre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thei</w:t>
      </w:r>
      <w:r w:rsidRPr="00392DFA">
        <w:rPr>
          <w:rFonts w:asciiTheme="majorHAnsi" w:eastAsia="Arial" w:hAnsiTheme="majorHAnsi" w:cs="Arial"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parents.</w:t>
      </w:r>
    </w:p>
    <w:p w14:paraId="367089EE" w14:textId="77777777" w:rsidR="00CE2C0D" w:rsidRPr="00392DFA" w:rsidRDefault="00392DFA">
      <w:pPr>
        <w:spacing w:before="80" w:line="252" w:lineRule="auto"/>
        <w:ind w:left="800" w:right="257" w:hanging="36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spacing w:val="78"/>
          <w:w w:val="14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Th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semina</w:t>
      </w:r>
      <w:r w:rsidRPr="00392DFA">
        <w:rPr>
          <w:rFonts w:asciiTheme="majorHAnsi" w:eastAsia="Arial" w:hAnsiTheme="majorHAnsi" w:cs="Arial"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provide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wit</w:t>
      </w:r>
      <w:r w:rsidRPr="00392DFA">
        <w:rPr>
          <w:rFonts w:asciiTheme="majorHAnsi" w:eastAsia="Arial" w:hAnsiTheme="majorHAnsi" w:cs="Arial"/>
          <w:sz w:val="22"/>
          <w:szCs w:val="22"/>
        </w:rPr>
        <w:t>h</w:t>
      </w:r>
      <w:r w:rsidRPr="00392DFA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up-to-dat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knowledg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bas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relate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 xml:space="preserve">to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earl</w:t>
      </w:r>
      <w:r w:rsidRPr="00392DFA">
        <w:rPr>
          <w:rFonts w:asciiTheme="majorHAnsi" w:eastAsia="Arial" w:hAnsiTheme="majorHAnsi" w:cs="Arial"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childhoo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planning</w:t>
      </w:r>
      <w:r w:rsidRPr="00392DFA">
        <w:rPr>
          <w:rFonts w:asciiTheme="majorHAnsi" w:eastAsia="Arial" w:hAnsiTheme="majorHAnsi" w:cs="Arial"/>
          <w:sz w:val="22"/>
          <w:szCs w:val="22"/>
        </w:rPr>
        <w:t>;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progra</w:t>
      </w:r>
      <w:r w:rsidRPr="00392DFA">
        <w:rPr>
          <w:rFonts w:asciiTheme="majorHAnsi" w:eastAsia="Arial" w:hAnsiTheme="majorHAnsi" w:cs="Arial"/>
          <w:sz w:val="22"/>
          <w:szCs w:val="22"/>
        </w:rPr>
        <w:t>m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supervision</w:t>
      </w:r>
      <w:r w:rsidRPr="00392DFA">
        <w:rPr>
          <w:rFonts w:asciiTheme="majorHAnsi" w:eastAsia="Arial" w:hAnsiTheme="majorHAnsi" w:cs="Arial"/>
          <w:sz w:val="22"/>
          <w:szCs w:val="22"/>
        </w:rPr>
        <w:t>;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individual</w:t>
      </w:r>
      <w:r w:rsidRPr="00392DFA">
        <w:rPr>
          <w:rFonts w:asciiTheme="majorHAnsi" w:eastAsia="Arial" w:hAnsiTheme="majorHAnsi" w:cs="Arial"/>
          <w:sz w:val="22"/>
          <w:szCs w:val="22"/>
        </w:rPr>
        <w:t>,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smal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group</w:t>
      </w:r>
      <w:r w:rsidRPr="00392DFA">
        <w:rPr>
          <w:rFonts w:asciiTheme="majorHAnsi" w:eastAsia="Arial" w:hAnsiTheme="majorHAnsi" w:cs="Arial"/>
          <w:sz w:val="22"/>
          <w:szCs w:val="22"/>
        </w:rPr>
        <w:t>,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 xml:space="preserve">and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whol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grou</w:t>
      </w:r>
      <w:r w:rsidRPr="00392DFA">
        <w:rPr>
          <w:rFonts w:asciiTheme="majorHAnsi" w:eastAsia="Arial" w:hAnsiTheme="majorHAnsi" w:cs="Arial"/>
          <w:sz w:val="22"/>
          <w:szCs w:val="22"/>
        </w:rPr>
        <w:t>p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instruction</w:t>
      </w:r>
      <w:r w:rsidRPr="00392DFA">
        <w:rPr>
          <w:rFonts w:asciiTheme="majorHAnsi" w:eastAsia="Arial" w:hAnsiTheme="majorHAnsi" w:cs="Arial"/>
          <w:sz w:val="22"/>
          <w:szCs w:val="22"/>
        </w:rPr>
        <w:t>;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progra</w:t>
      </w:r>
      <w:r w:rsidRPr="00392DFA">
        <w:rPr>
          <w:rFonts w:asciiTheme="majorHAnsi" w:eastAsia="Arial" w:hAnsiTheme="majorHAnsi" w:cs="Arial"/>
          <w:sz w:val="22"/>
          <w:szCs w:val="22"/>
        </w:rPr>
        <w:t>m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evaluation</w:t>
      </w:r>
      <w:r w:rsidRPr="00392DFA">
        <w:rPr>
          <w:rFonts w:asciiTheme="majorHAnsi" w:eastAsia="Arial" w:hAnsiTheme="majorHAnsi" w:cs="Arial"/>
          <w:sz w:val="22"/>
          <w:szCs w:val="22"/>
        </w:rPr>
        <w:t>,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paren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involvement</w:t>
      </w:r>
    </w:p>
    <w:p w14:paraId="16683154" w14:textId="77777777" w:rsidR="00CE2C0D" w:rsidRPr="00392DFA" w:rsidRDefault="00392DFA">
      <w:pPr>
        <w:spacing w:line="260" w:lineRule="exact"/>
        <w:ind w:left="80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techniques</w:t>
      </w:r>
      <w:r w:rsidRPr="00392DFA">
        <w:rPr>
          <w:rFonts w:asciiTheme="majorHAnsi" w:eastAsia="Arial" w:hAnsiTheme="majorHAnsi" w:cs="Arial"/>
          <w:sz w:val="22"/>
          <w:szCs w:val="22"/>
        </w:rPr>
        <w:t>,</w:t>
      </w:r>
      <w:r w:rsidRPr="00392DFA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professiona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judgement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behaviors</w:t>
      </w:r>
      <w:r w:rsidRPr="00392DFA">
        <w:rPr>
          <w:rFonts w:asciiTheme="majorHAnsi" w:eastAsia="Arial" w:hAnsiTheme="majorHAnsi" w:cs="Arial"/>
          <w:sz w:val="22"/>
          <w:szCs w:val="22"/>
        </w:rPr>
        <w:t>;</w:t>
      </w:r>
      <w:r w:rsidRPr="00392DFA">
        <w:rPr>
          <w:rFonts w:asciiTheme="majorHAnsi" w:eastAsia="Arial" w:hAnsiTheme="majorHAnsi" w:cs="Arial"/>
          <w:spacing w:val="2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continual</w:t>
      </w:r>
    </w:p>
    <w:p w14:paraId="36392108" w14:textId="77777777" w:rsidR="00CE2C0D" w:rsidRPr="00392DFA" w:rsidRDefault="00392DFA">
      <w:pPr>
        <w:spacing w:before="4"/>
        <w:ind w:left="80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spacing w:val="3"/>
          <w:sz w:val="22"/>
          <w:szCs w:val="22"/>
        </w:rPr>
        <w:t>professiona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3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3"/>
          <w:sz w:val="22"/>
          <w:szCs w:val="22"/>
        </w:rPr>
        <w:t>development.</w:t>
      </w:r>
    </w:p>
    <w:p w14:paraId="48B50E9E" w14:textId="77777777" w:rsidR="00CE2C0D" w:rsidRPr="00392DFA" w:rsidRDefault="00CE2C0D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64FE8DA7" w14:textId="77777777" w:rsidR="00CE2C0D" w:rsidRPr="00392DFA" w:rsidRDefault="00392DFA">
      <w:pPr>
        <w:spacing w:line="252" w:lineRule="auto"/>
        <w:ind w:left="800" w:right="258" w:hanging="36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spacing w:val="78"/>
          <w:w w:val="14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Th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practicu</w:t>
      </w:r>
      <w:r w:rsidRPr="00392DFA">
        <w:rPr>
          <w:rFonts w:asciiTheme="majorHAnsi" w:eastAsia="Arial" w:hAnsiTheme="majorHAnsi" w:cs="Arial"/>
          <w:sz w:val="22"/>
          <w:szCs w:val="22"/>
        </w:rPr>
        <w:t>m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portio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392DFA">
        <w:rPr>
          <w:rFonts w:asciiTheme="majorHAnsi" w:eastAsia="Arial" w:hAnsiTheme="majorHAnsi" w:cs="Arial"/>
          <w:sz w:val="22"/>
          <w:szCs w:val="22"/>
        </w:rPr>
        <w:t>f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th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cours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provide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m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wit</w:t>
      </w:r>
      <w:r w:rsidRPr="00392DFA">
        <w:rPr>
          <w:rFonts w:asciiTheme="majorHAnsi" w:eastAsia="Arial" w:hAnsiTheme="majorHAnsi" w:cs="Arial"/>
          <w:sz w:val="22"/>
          <w:szCs w:val="22"/>
        </w:rPr>
        <w:t>h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a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practic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1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 xml:space="preserve">planning,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implementin</w:t>
      </w:r>
      <w:r w:rsidRPr="00392DFA">
        <w:rPr>
          <w:rFonts w:asciiTheme="majorHAnsi" w:eastAsia="Arial" w:hAnsiTheme="majorHAnsi" w:cs="Arial"/>
          <w:sz w:val="22"/>
          <w:szCs w:val="22"/>
        </w:rPr>
        <w:t>g</w:t>
      </w:r>
      <w:r w:rsidRPr="00392DFA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evaluatin</w:t>
      </w:r>
      <w:r w:rsidRPr="00392DFA">
        <w:rPr>
          <w:rFonts w:asciiTheme="majorHAnsi" w:eastAsia="Arial" w:hAnsiTheme="majorHAnsi" w:cs="Arial"/>
          <w:sz w:val="22"/>
          <w:szCs w:val="22"/>
        </w:rPr>
        <w:t>g</w:t>
      </w:r>
      <w:r w:rsidRPr="00392DFA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a</w:t>
      </w:r>
      <w:r w:rsidRPr="00392DFA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comprehensiv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earl</w:t>
      </w:r>
      <w:r w:rsidRPr="00392DFA">
        <w:rPr>
          <w:rFonts w:asciiTheme="majorHAnsi" w:eastAsia="Arial" w:hAnsiTheme="majorHAnsi" w:cs="Arial"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childhoo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2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 xml:space="preserve">program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throughou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entir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semester.</w:t>
      </w:r>
    </w:p>
    <w:p w14:paraId="148D19BC" w14:textId="77777777" w:rsidR="00CE2C0D" w:rsidRPr="00392DFA" w:rsidRDefault="00CE2C0D">
      <w:pPr>
        <w:spacing w:before="10" w:line="280" w:lineRule="exact"/>
        <w:rPr>
          <w:rFonts w:asciiTheme="majorHAnsi" w:hAnsiTheme="majorHAnsi"/>
          <w:sz w:val="22"/>
          <w:szCs w:val="22"/>
        </w:rPr>
      </w:pPr>
    </w:p>
    <w:p w14:paraId="04210184" w14:textId="77777777" w:rsidR="00CE2C0D" w:rsidRPr="00392DFA" w:rsidRDefault="00392DFA">
      <w:pPr>
        <w:ind w:left="44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b/>
          <w:spacing w:val="-3"/>
          <w:sz w:val="22"/>
          <w:szCs w:val="22"/>
        </w:rPr>
        <w:t>Chil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b/>
          <w:spacing w:val="-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3"/>
          <w:sz w:val="22"/>
          <w:szCs w:val="22"/>
        </w:rPr>
        <w:t>Developmen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3"/>
          <w:sz w:val="22"/>
          <w:szCs w:val="22"/>
        </w:rPr>
        <w:t>Laboratorie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b/>
          <w:spacing w:val="-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3"/>
          <w:sz w:val="22"/>
          <w:szCs w:val="22"/>
        </w:rPr>
        <w:t>(FC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b/>
          <w:spacing w:val="-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3"/>
          <w:sz w:val="22"/>
          <w:szCs w:val="22"/>
        </w:rPr>
        <w:t>32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1</w:t>
      </w:r>
      <w:r w:rsidRPr="00392DFA">
        <w:rPr>
          <w:rFonts w:asciiTheme="majorHAnsi" w:eastAsia="Arial" w:hAnsiTheme="majorHAnsi" w:cs="Arial"/>
          <w:b/>
          <w:spacing w:val="-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3"/>
          <w:sz w:val="22"/>
          <w:szCs w:val="22"/>
        </w:rPr>
        <w:t>LAB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 xml:space="preserve">)   </w:t>
      </w:r>
      <w:r w:rsidRPr="00392DFA">
        <w:rPr>
          <w:rFonts w:asciiTheme="majorHAnsi" w:eastAsia="Arial" w:hAnsiTheme="majorHAnsi" w:cs="Arial"/>
          <w:b/>
          <w:spacing w:val="4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-3"/>
          <w:sz w:val="22"/>
          <w:szCs w:val="22"/>
        </w:rPr>
        <w:t>Januar</w:t>
      </w:r>
      <w:r w:rsidRPr="00392DFA">
        <w:rPr>
          <w:rFonts w:asciiTheme="majorHAnsi" w:eastAsia="Arial" w:hAnsiTheme="majorHAnsi" w:cs="Arial"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-3"/>
          <w:sz w:val="22"/>
          <w:szCs w:val="22"/>
        </w:rPr>
        <w:t>199</w:t>
      </w:r>
      <w:r w:rsidRPr="00392DFA">
        <w:rPr>
          <w:rFonts w:asciiTheme="majorHAnsi" w:eastAsia="Arial" w:hAnsiTheme="majorHAnsi" w:cs="Arial"/>
          <w:sz w:val="22"/>
          <w:szCs w:val="22"/>
        </w:rPr>
        <w:t>9</w:t>
      </w:r>
      <w:r w:rsidRPr="00392DFA">
        <w:rPr>
          <w:rFonts w:asciiTheme="majorHAnsi" w:eastAsia="Arial" w:hAnsiTheme="majorHAnsi" w:cs="Arial"/>
          <w:spacing w:val="-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-</w:t>
      </w:r>
      <w:r w:rsidRPr="00392DFA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-3"/>
          <w:sz w:val="22"/>
          <w:szCs w:val="22"/>
        </w:rPr>
        <w:t>Ma</w:t>
      </w:r>
      <w:r w:rsidRPr="00392DFA">
        <w:rPr>
          <w:rFonts w:asciiTheme="majorHAnsi" w:eastAsia="Arial" w:hAnsiTheme="majorHAnsi" w:cs="Arial"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-3"/>
          <w:sz w:val="22"/>
          <w:szCs w:val="22"/>
        </w:rPr>
        <w:t>1999</w:t>
      </w:r>
    </w:p>
    <w:p w14:paraId="0143CB9F" w14:textId="77777777" w:rsidR="00CE2C0D" w:rsidRPr="00392DFA" w:rsidRDefault="00392DFA">
      <w:pPr>
        <w:spacing w:before="4"/>
        <w:ind w:left="44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Superviso</w:t>
      </w:r>
      <w:r w:rsidRPr="00392DFA">
        <w:rPr>
          <w:rFonts w:asciiTheme="majorHAnsi" w:eastAsia="Arial" w:hAnsiTheme="majorHAnsi" w:cs="Arial"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-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Grac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Spalding</w:t>
      </w:r>
    </w:p>
    <w:p w14:paraId="20E73BC0" w14:textId="77777777" w:rsidR="00CE2C0D" w:rsidRPr="00392DFA" w:rsidRDefault="00CE2C0D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61EBF5F0" w14:textId="77777777" w:rsidR="00CE2C0D" w:rsidRPr="00392DFA" w:rsidRDefault="00392DFA">
      <w:pPr>
        <w:spacing w:line="260" w:lineRule="auto"/>
        <w:ind w:left="800" w:right="557" w:hanging="36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spacing w:val="78"/>
          <w:w w:val="14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Applie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adapte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principle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z w:val="22"/>
          <w:szCs w:val="22"/>
        </w:rPr>
        <w:t>o</w:t>
      </w:r>
      <w:r w:rsidRPr="00392DFA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articulat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developmentall</w:t>
      </w:r>
      <w:r w:rsidRPr="00392DFA">
        <w:rPr>
          <w:rFonts w:asciiTheme="majorHAnsi" w:eastAsia="Arial" w:hAnsiTheme="majorHAnsi" w:cs="Arial"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spacing w:val="2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appropriate goal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fo</w:t>
      </w:r>
      <w:r w:rsidRPr="00392DFA">
        <w:rPr>
          <w:rFonts w:asciiTheme="majorHAnsi" w:eastAsia="Arial" w:hAnsiTheme="majorHAnsi" w:cs="Arial"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earl</w:t>
      </w:r>
      <w:r w:rsidRPr="00392DFA">
        <w:rPr>
          <w:rFonts w:asciiTheme="majorHAnsi" w:eastAsia="Arial" w:hAnsiTheme="majorHAnsi" w:cs="Arial"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childhoo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educatio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programs</w:t>
      </w:r>
      <w:r w:rsidRPr="00392DFA">
        <w:rPr>
          <w:rFonts w:asciiTheme="majorHAnsi" w:eastAsia="Arial" w:hAnsiTheme="majorHAnsi" w:cs="Arial"/>
          <w:sz w:val="22"/>
          <w:szCs w:val="22"/>
        </w:rPr>
        <w:t>.</w:t>
      </w:r>
    </w:p>
    <w:p w14:paraId="3446DE94" w14:textId="77777777" w:rsidR="00CE2C0D" w:rsidRPr="00392DFA" w:rsidRDefault="00392DFA">
      <w:pPr>
        <w:spacing w:before="80" w:line="243" w:lineRule="auto"/>
        <w:ind w:left="800" w:right="417" w:hanging="360"/>
        <w:rPr>
          <w:rFonts w:asciiTheme="majorHAnsi" w:eastAsia="Arial" w:hAnsiTheme="majorHAnsi" w:cs="Arial"/>
          <w:sz w:val="22"/>
          <w:szCs w:val="22"/>
        </w:rPr>
        <w:sectPr w:rsidR="00CE2C0D" w:rsidRPr="00392DFA">
          <w:pgSz w:w="12240" w:h="15840"/>
          <w:pgMar w:top="1480" w:right="1200" w:bottom="280" w:left="1720" w:header="720" w:footer="720" w:gutter="0"/>
          <w:cols w:space="720"/>
        </w:sect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spacing w:val="78"/>
          <w:w w:val="14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Describe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ho</w:t>
      </w:r>
      <w:r w:rsidRPr="00392DFA">
        <w:rPr>
          <w:rFonts w:asciiTheme="majorHAnsi" w:eastAsia="Arial" w:hAnsiTheme="majorHAnsi" w:cs="Arial"/>
          <w:sz w:val="22"/>
          <w:szCs w:val="22"/>
        </w:rPr>
        <w:t>w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childre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lear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wha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teachin</w:t>
      </w:r>
      <w:r w:rsidRPr="00392DFA">
        <w:rPr>
          <w:rFonts w:asciiTheme="majorHAnsi" w:eastAsia="Arial" w:hAnsiTheme="majorHAnsi" w:cs="Arial"/>
          <w:sz w:val="22"/>
          <w:szCs w:val="22"/>
        </w:rPr>
        <w:t>g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practice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bes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supported thei</w:t>
      </w:r>
      <w:r w:rsidRPr="00392DFA">
        <w:rPr>
          <w:rFonts w:asciiTheme="majorHAnsi" w:eastAsia="Arial" w:hAnsiTheme="majorHAnsi" w:cs="Arial"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spacing w:val="2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learning</w:t>
      </w:r>
    </w:p>
    <w:p w14:paraId="1DD5A298" w14:textId="77777777" w:rsidR="00CE2C0D" w:rsidRPr="00392DFA" w:rsidRDefault="00CE2C0D">
      <w:pPr>
        <w:spacing w:before="6" w:line="100" w:lineRule="exact"/>
        <w:rPr>
          <w:rFonts w:asciiTheme="majorHAnsi" w:hAnsiTheme="majorHAnsi"/>
          <w:sz w:val="22"/>
          <w:szCs w:val="22"/>
        </w:rPr>
      </w:pPr>
    </w:p>
    <w:p w14:paraId="27CB57FE" w14:textId="77777777" w:rsidR="00CE2C0D" w:rsidRPr="00392DFA" w:rsidRDefault="00CE2C0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EFB7CA5" w14:textId="77777777" w:rsidR="00CE2C0D" w:rsidRPr="00392DFA" w:rsidRDefault="00392DFA">
      <w:pPr>
        <w:spacing w:before="29"/>
        <w:ind w:left="82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b/>
          <w:spacing w:val="-2"/>
          <w:sz w:val="22"/>
          <w:szCs w:val="22"/>
        </w:rPr>
        <w:t>Chil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2"/>
          <w:sz w:val="22"/>
          <w:szCs w:val="22"/>
        </w:rPr>
        <w:t>Developmen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2"/>
          <w:sz w:val="22"/>
          <w:szCs w:val="22"/>
        </w:rPr>
        <w:t>Laboratorie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b/>
          <w:spacing w:val="-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2"/>
          <w:sz w:val="22"/>
          <w:szCs w:val="22"/>
        </w:rPr>
        <w:t>(FC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32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0</w:t>
      </w:r>
      <w:r w:rsidRPr="00392DFA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LAB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 xml:space="preserve">)   </w:t>
      </w:r>
      <w:r w:rsidRPr="00392DFA">
        <w:rPr>
          <w:rFonts w:asciiTheme="majorHAnsi" w:eastAsia="Arial" w:hAnsiTheme="majorHAnsi" w:cs="Arial"/>
          <w:b/>
          <w:spacing w:val="5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-2"/>
          <w:sz w:val="22"/>
          <w:szCs w:val="22"/>
        </w:rPr>
        <w:t>Augus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-2"/>
          <w:sz w:val="22"/>
          <w:szCs w:val="22"/>
        </w:rPr>
        <w:t xml:space="preserve"> 1998-Decembe</w:t>
      </w:r>
      <w:r w:rsidRPr="00392DFA">
        <w:rPr>
          <w:rFonts w:asciiTheme="majorHAnsi" w:eastAsia="Arial" w:hAnsiTheme="majorHAnsi" w:cs="Arial"/>
          <w:sz w:val="22"/>
          <w:szCs w:val="22"/>
        </w:rPr>
        <w:t xml:space="preserve">r </w:t>
      </w:r>
      <w:r w:rsidRPr="00392DFA">
        <w:rPr>
          <w:rFonts w:asciiTheme="majorHAnsi" w:eastAsia="Arial" w:hAnsiTheme="majorHAnsi" w:cs="Arial"/>
          <w:spacing w:val="-2"/>
          <w:sz w:val="22"/>
          <w:szCs w:val="22"/>
        </w:rPr>
        <w:t>1998</w:t>
      </w:r>
    </w:p>
    <w:p w14:paraId="50E9A9D2" w14:textId="77777777" w:rsidR="00CE2C0D" w:rsidRPr="00392DFA" w:rsidRDefault="00392DFA">
      <w:pPr>
        <w:spacing w:before="4"/>
        <w:ind w:left="82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Superviso</w:t>
      </w:r>
      <w:r w:rsidRPr="00392DFA">
        <w:rPr>
          <w:rFonts w:asciiTheme="majorHAnsi" w:eastAsia="Arial" w:hAnsiTheme="majorHAnsi" w:cs="Arial"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-</w:t>
      </w:r>
      <w:r w:rsidRPr="00392DFA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Laur</w:t>
      </w:r>
      <w:r w:rsidRPr="00392DFA">
        <w:rPr>
          <w:rFonts w:asciiTheme="majorHAnsi" w:eastAsia="Arial" w:hAnsiTheme="majorHAnsi" w:cs="Arial"/>
          <w:sz w:val="22"/>
          <w:szCs w:val="22"/>
        </w:rPr>
        <w:t>a</w:t>
      </w:r>
      <w:r w:rsidRPr="00392DFA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Stein</w:t>
      </w:r>
    </w:p>
    <w:p w14:paraId="2F24BC00" w14:textId="77777777" w:rsidR="00CE2C0D" w:rsidRPr="00392DFA" w:rsidRDefault="00CE2C0D">
      <w:pPr>
        <w:spacing w:before="4" w:line="100" w:lineRule="exact"/>
        <w:rPr>
          <w:rFonts w:asciiTheme="majorHAnsi" w:hAnsiTheme="majorHAnsi"/>
          <w:sz w:val="22"/>
          <w:szCs w:val="22"/>
        </w:rPr>
      </w:pPr>
    </w:p>
    <w:p w14:paraId="2F4D1641" w14:textId="77777777" w:rsidR="00CE2C0D" w:rsidRPr="00392DFA" w:rsidRDefault="00392DFA">
      <w:pPr>
        <w:spacing w:line="260" w:lineRule="auto"/>
        <w:ind w:left="1180" w:right="577" w:hanging="36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spacing w:val="78"/>
          <w:w w:val="14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Applie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adapte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principle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DFA">
        <w:rPr>
          <w:rFonts w:asciiTheme="majorHAnsi" w:eastAsia="Arial" w:hAnsiTheme="majorHAnsi" w:cs="Arial"/>
          <w:sz w:val="22"/>
          <w:szCs w:val="22"/>
        </w:rPr>
        <w:t>f</w:t>
      </w:r>
      <w:r w:rsidRPr="00392DFA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verba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non-verba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2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 xml:space="preserve">communication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wit</w:t>
      </w:r>
      <w:r w:rsidRPr="00392DFA">
        <w:rPr>
          <w:rFonts w:asciiTheme="majorHAnsi" w:eastAsia="Arial" w:hAnsiTheme="majorHAnsi" w:cs="Arial"/>
          <w:sz w:val="22"/>
          <w:szCs w:val="22"/>
        </w:rPr>
        <w:t>h</w:t>
      </w:r>
      <w:r w:rsidRPr="00392DFA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childre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earl</w:t>
      </w:r>
      <w:r w:rsidRPr="00392DFA">
        <w:rPr>
          <w:rFonts w:asciiTheme="majorHAnsi" w:eastAsia="Arial" w:hAnsiTheme="majorHAnsi" w:cs="Arial"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childhoo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1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settings.</w:t>
      </w:r>
    </w:p>
    <w:p w14:paraId="3B5B95AD" w14:textId="77777777" w:rsidR="00CE2C0D" w:rsidRPr="00392DFA" w:rsidRDefault="00CE2C0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389F46D" w14:textId="77777777" w:rsidR="00CE2C0D" w:rsidRPr="00392DFA" w:rsidRDefault="00CE2C0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1E72C6A0" w14:textId="77777777" w:rsidR="00CE2C0D" w:rsidRPr="00392DFA" w:rsidRDefault="00CE2C0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43AB77A" w14:textId="77777777" w:rsidR="00CE2C0D" w:rsidRPr="00392DFA" w:rsidRDefault="00CE2C0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4B9D8482" w14:textId="77777777" w:rsidR="00CE2C0D" w:rsidRPr="00392DFA" w:rsidRDefault="00CE2C0D">
      <w:pPr>
        <w:spacing w:before="3" w:line="240" w:lineRule="exact"/>
        <w:rPr>
          <w:rFonts w:asciiTheme="majorHAnsi" w:hAnsiTheme="majorHAnsi"/>
          <w:sz w:val="22"/>
          <w:szCs w:val="22"/>
        </w:rPr>
      </w:pPr>
    </w:p>
    <w:p w14:paraId="74F14A1D" w14:textId="77777777" w:rsidR="00CE2C0D" w:rsidRPr="00392DFA" w:rsidRDefault="00392DFA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b/>
          <w:spacing w:val="-1"/>
          <w:sz w:val="22"/>
          <w:szCs w:val="22"/>
        </w:rPr>
        <w:t>OTHE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1"/>
          <w:sz w:val="22"/>
          <w:szCs w:val="22"/>
        </w:rPr>
        <w:t>WOR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K</w:t>
      </w:r>
      <w:r w:rsidRPr="00392DFA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1"/>
          <w:sz w:val="22"/>
          <w:szCs w:val="22"/>
        </w:rPr>
        <w:t>RELATE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b/>
          <w:spacing w:val="-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1"/>
          <w:sz w:val="22"/>
          <w:szCs w:val="22"/>
        </w:rPr>
        <w:t>EXPERIENCE:</w:t>
      </w:r>
    </w:p>
    <w:p w14:paraId="67B52109" w14:textId="77777777" w:rsidR="00CE2C0D" w:rsidRPr="00392DFA" w:rsidRDefault="00392DFA">
      <w:pPr>
        <w:spacing w:before="95"/>
        <w:ind w:left="82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spacing w:val="78"/>
          <w:w w:val="14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Technolog</w:t>
      </w:r>
      <w:r w:rsidRPr="00392DFA">
        <w:rPr>
          <w:rFonts w:asciiTheme="majorHAnsi" w:eastAsia="Arial" w:hAnsiTheme="majorHAnsi" w:cs="Arial"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Chairperso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fo</w:t>
      </w:r>
      <w:r w:rsidRPr="00392DFA">
        <w:rPr>
          <w:rFonts w:asciiTheme="majorHAnsi" w:eastAsia="Arial" w:hAnsiTheme="majorHAnsi" w:cs="Arial"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Beldin</w:t>
      </w:r>
      <w:r w:rsidRPr="00392DFA">
        <w:rPr>
          <w:rFonts w:asciiTheme="majorHAnsi" w:eastAsia="Arial" w:hAnsiTheme="majorHAnsi" w:cs="Arial"/>
          <w:sz w:val="22"/>
          <w:szCs w:val="22"/>
        </w:rPr>
        <w:t>g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Middl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7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School</w:t>
      </w:r>
    </w:p>
    <w:p w14:paraId="2AC142B1" w14:textId="77777777" w:rsidR="00CE2C0D" w:rsidRPr="00392DFA" w:rsidRDefault="00CE2C0D">
      <w:pPr>
        <w:spacing w:before="4" w:line="120" w:lineRule="exact"/>
        <w:rPr>
          <w:rFonts w:asciiTheme="majorHAnsi" w:hAnsiTheme="majorHAnsi"/>
          <w:sz w:val="22"/>
          <w:szCs w:val="22"/>
        </w:rPr>
      </w:pPr>
    </w:p>
    <w:p w14:paraId="532853C5" w14:textId="77777777" w:rsidR="00CE2C0D" w:rsidRPr="00392DFA" w:rsidRDefault="00392DFA">
      <w:pPr>
        <w:ind w:left="82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spacing w:val="78"/>
          <w:w w:val="14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3"/>
          <w:sz w:val="22"/>
          <w:szCs w:val="22"/>
        </w:rPr>
        <w:t>Distric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3"/>
          <w:sz w:val="22"/>
          <w:szCs w:val="22"/>
        </w:rPr>
        <w:t>Curriculu</w:t>
      </w:r>
      <w:r w:rsidRPr="00392DFA">
        <w:rPr>
          <w:rFonts w:asciiTheme="majorHAnsi" w:eastAsia="Arial" w:hAnsiTheme="majorHAnsi" w:cs="Arial"/>
          <w:sz w:val="22"/>
          <w:szCs w:val="22"/>
        </w:rPr>
        <w:t>m</w:t>
      </w:r>
      <w:r w:rsidRPr="00392DFA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3"/>
          <w:sz w:val="22"/>
          <w:szCs w:val="22"/>
        </w:rPr>
        <w:t>Counci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3"/>
          <w:sz w:val="22"/>
          <w:szCs w:val="22"/>
        </w:rPr>
        <w:t>committe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3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3"/>
          <w:sz w:val="22"/>
          <w:szCs w:val="22"/>
        </w:rPr>
        <w:t>member</w:t>
      </w:r>
    </w:p>
    <w:p w14:paraId="4D2293BE" w14:textId="77777777" w:rsidR="00CE2C0D" w:rsidRPr="00392DFA" w:rsidRDefault="00392DFA">
      <w:pPr>
        <w:spacing w:before="79"/>
        <w:ind w:left="82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spacing w:val="78"/>
          <w:w w:val="14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7"/>
          <w:sz w:val="22"/>
          <w:szCs w:val="22"/>
        </w:rPr>
        <w:t>8</w:t>
      </w:r>
      <w:r w:rsidRPr="00392DFA">
        <w:rPr>
          <w:rFonts w:asciiTheme="majorHAnsi" w:eastAsia="Arial" w:hAnsiTheme="majorHAnsi" w:cs="Arial"/>
          <w:spacing w:val="-13"/>
          <w:position w:val="12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position w:val="12"/>
          <w:sz w:val="22"/>
          <w:szCs w:val="22"/>
        </w:rPr>
        <w:t>h</w:t>
      </w:r>
      <w:r w:rsidRPr="00392DFA">
        <w:rPr>
          <w:rFonts w:asciiTheme="majorHAnsi" w:eastAsia="Arial" w:hAnsiTheme="majorHAnsi" w:cs="Arial"/>
          <w:spacing w:val="34"/>
          <w:position w:val="1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grad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girl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volleybal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1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coach</w:t>
      </w:r>
    </w:p>
    <w:p w14:paraId="428ABE6F" w14:textId="77777777" w:rsidR="00CE2C0D" w:rsidRPr="00392DFA" w:rsidRDefault="00CE2C0D">
      <w:pPr>
        <w:spacing w:before="4" w:line="120" w:lineRule="exact"/>
        <w:rPr>
          <w:rFonts w:asciiTheme="majorHAnsi" w:hAnsiTheme="majorHAnsi"/>
          <w:sz w:val="22"/>
          <w:szCs w:val="22"/>
        </w:rPr>
      </w:pPr>
    </w:p>
    <w:p w14:paraId="5FB87D11" w14:textId="77777777" w:rsidR="00CE2C0D" w:rsidRPr="00392DFA" w:rsidRDefault="00392DFA">
      <w:pPr>
        <w:ind w:left="82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spacing w:val="78"/>
          <w:w w:val="14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Collaboratin</w:t>
      </w:r>
      <w:r w:rsidRPr="00392DFA">
        <w:rPr>
          <w:rFonts w:asciiTheme="majorHAnsi" w:eastAsia="Arial" w:hAnsiTheme="majorHAnsi" w:cs="Arial"/>
          <w:sz w:val="22"/>
          <w:szCs w:val="22"/>
        </w:rPr>
        <w:t>g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teache</w:t>
      </w:r>
      <w:r w:rsidRPr="00392DFA">
        <w:rPr>
          <w:rFonts w:asciiTheme="majorHAnsi" w:eastAsia="Arial" w:hAnsiTheme="majorHAnsi" w:cs="Arial"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fo</w:t>
      </w:r>
      <w:r w:rsidRPr="00392DFA">
        <w:rPr>
          <w:rFonts w:asciiTheme="majorHAnsi" w:eastAsia="Arial" w:hAnsiTheme="majorHAnsi" w:cs="Arial"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a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teache</w:t>
      </w:r>
      <w:r w:rsidRPr="00392DFA">
        <w:rPr>
          <w:rFonts w:asciiTheme="majorHAnsi" w:eastAsia="Arial" w:hAnsiTheme="majorHAnsi" w:cs="Arial"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assistan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fro</w:t>
      </w:r>
      <w:r w:rsidRPr="00392DFA">
        <w:rPr>
          <w:rFonts w:asciiTheme="majorHAnsi" w:eastAsia="Arial" w:hAnsiTheme="majorHAnsi" w:cs="Arial"/>
          <w:sz w:val="22"/>
          <w:szCs w:val="22"/>
        </w:rPr>
        <w:t>m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Aquina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19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College</w:t>
      </w:r>
    </w:p>
    <w:p w14:paraId="43A2DFB9" w14:textId="77777777" w:rsidR="00CE2C0D" w:rsidRPr="00392DFA" w:rsidRDefault="00CE2C0D">
      <w:pPr>
        <w:spacing w:before="7" w:line="160" w:lineRule="exact"/>
        <w:rPr>
          <w:rFonts w:asciiTheme="majorHAnsi" w:hAnsiTheme="majorHAnsi"/>
          <w:sz w:val="22"/>
          <w:szCs w:val="22"/>
        </w:rPr>
      </w:pPr>
    </w:p>
    <w:p w14:paraId="5A6DA149" w14:textId="77777777" w:rsidR="00CE2C0D" w:rsidRPr="00392DFA" w:rsidRDefault="00CE2C0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3AD148A2" w14:textId="77777777" w:rsidR="00CE2C0D" w:rsidRPr="00392DFA" w:rsidRDefault="00CE2C0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9DC43E6" w14:textId="77777777" w:rsidR="00CE2C0D" w:rsidRPr="00392DFA" w:rsidRDefault="00CE2C0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6225883F" w14:textId="77777777" w:rsidR="00CE2C0D" w:rsidRPr="00392DFA" w:rsidRDefault="00CE2C0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54E8D3D8" w14:textId="77777777" w:rsidR="00CE2C0D" w:rsidRPr="00392DFA" w:rsidRDefault="00CE2C0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0313E216" w14:textId="77777777" w:rsidR="00CE2C0D" w:rsidRPr="00392DFA" w:rsidRDefault="00CE2C0D">
      <w:pPr>
        <w:spacing w:line="200" w:lineRule="exact"/>
        <w:rPr>
          <w:rFonts w:asciiTheme="majorHAnsi" w:hAnsiTheme="majorHAnsi"/>
          <w:sz w:val="22"/>
          <w:szCs w:val="22"/>
        </w:rPr>
      </w:pPr>
    </w:p>
    <w:p w14:paraId="2CD50696" w14:textId="77777777" w:rsidR="00CE2C0D" w:rsidRPr="00392DFA" w:rsidRDefault="00392DFA">
      <w:pPr>
        <w:ind w:left="10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b/>
          <w:spacing w:val="-2"/>
          <w:sz w:val="22"/>
          <w:szCs w:val="22"/>
        </w:rPr>
        <w:t>COMPUTE</w:t>
      </w:r>
      <w:r w:rsidRPr="00392DFA">
        <w:rPr>
          <w:rFonts w:asciiTheme="majorHAnsi" w:eastAsia="Arial" w:hAnsiTheme="majorHAnsi" w:cs="Arial"/>
          <w:b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b/>
          <w:spacing w:val="-3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b/>
          <w:spacing w:val="-2"/>
          <w:sz w:val="22"/>
          <w:szCs w:val="22"/>
        </w:rPr>
        <w:t>EXPERIENCE:</w:t>
      </w:r>
    </w:p>
    <w:p w14:paraId="036A82DD" w14:textId="77777777" w:rsidR="00CE2C0D" w:rsidRPr="00392DFA" w:rsidRDefault="00392DFA">
      <w:pPr>
        <w:tabs>
          <w:tab w:val="left" w:pos="1280"/>
        </w:tabs>
        <w:spacing w:before="95" w:line="260" w:lineRule="auto"/>
        <w:ind w:left="1280" w:right="338" w:hanging="46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sz w:val="22"/>
          <w:szCs w:val="22"/>
        </w:rPr>
        <w:tab/>
      </w:r>
      <w:r w:rsidRPr="00392DFA">
        <w:rPr>
          <w:rFonts w:asciiTheme="majorHAnsi" w:eastAsia="Arial" w:hAnsiTheme="majorHAnsi" w:cs="Arial"/>
          <w:sz w:val="22"/>
          <w:szCs w:val="22"/>
        </w:rPr>
        <w:t>Proficient</w:t>
      </w:r>
      <w:r w:rsidRPr="00392DFA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in</w:t>
      </w:r>
      <w:r w:rsidRPr="00392DFA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the</w:t>
      </w:r>
      <w:r w:rsidRPr="00392DFA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use</w:t>
      </w:r>
      <w:r w:rsidRPr="00392DFA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of</w:t>
      </w:r>
      <w:r w:rsidRPr="00392DFA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Microsoft</w:t>
      </w:r>
      <w:r w:rsidRPr="00392DFA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Windows,</w:t>
      </w:r>
      <w:r w:rsidRPr="00392DFA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Microsoft</w:t>
      </w:r>
      <w:r w:rsidRPr="00392DFA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office,</w:t>
      </w:r>
      <w:r w:rsidRPr="00392DFA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>Macintosh</w:t>
      </w:r>
      <w:r w:rsidRPr="00392DFA">
        <w:rPr>
          <w:rFonts w:asciiTheme="majorHAnsi" w:eastAsia="Arial" w:hAnsiTheme="majorHAnsi" w:cs="Arial"/>
          <w:spacing w:val="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z w:val="22"/>
          <w:szCs w:val="22"/>
        </w:rPr>
        <w:t xml:space="preserve">OS9 </w:t>
      </w:r>
      <w:r w:rsidRPr="00392DFA">
        <w:rPr>
          <w:rFonts w:asciiTheme="majorHAnsi" w:eastAsia="Arial" w:hAnsiTheme="majorHAnsi" w:cs="Arial"/>
          <w:spacing w:val="-3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-5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-3"/>
          <w:sz w:val="22"/>
          <w:szCs w:val="22"/>
        </w:rPr>
        <w:t>OSX.</w:t>
      </w:r>
    </w:p>
    <w:p w14:paraId="282AFEA6" w14:textId="77777777" w:rsidR="00CE2C0D" w:rsidRPr="00392DFA" w:rsidRDefault="00392DFA">
      <w:pPr>
        <w:tabs>
          <w:tab w:val="left" w:pos="1280"/>
        </w:tabs>
        <w:spacing w:before="80" w:line="260" w:lineRule="auto"/>
        <w:ind w:left="1280" w:right="257" w:hanging="46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sz w:val="22"/>
          <w:szCs w:val="22"/>
        </w:rPr>
        <w:tab/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Knowledgeabl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th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us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o</w:t>
      </w:r>
      <w:r w:rsidRPr="00392DFA">
        <w:rPr>
          <w:rFonts w:asciiTheme="majorHAnsi" w:eastAsia="Arial" w:hAnsiTheme="majorHAnsi" w:cs="Arial"/>
          <w:sz w:val="22"/>
          <w:szCs w:val="22"/>
        </w:rPr>
        <w:t>f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digita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cameras</w:t>
      </w:r>
      <w:r w:rsidRPr="00392DFA">
        <w:rPr>
          <w:rFonts w:asciiTheme="majorHAnsi" w:eastAsia="Arial" w:hAnsiTheme="majorHAnsi" w:cs="Arial"/>
          <w:sz w:val="22"/>
          <w:szCs w:val="22"/>
        </w:rPr>
        <w:t>,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scanners</w:t>
      </w:r>
      <w:r w:rsidRPr="00392DFA">
        <w:rPr>
          <w:rFonts w:asciiTheme="majorHAnsi" w:eastAsia="Arial" w:hAnsiTheme="majorHAnsi" w:cs="Arial"/>
          <w:sz w:val="22"/>
          <w:szCs w:val="22"/>
        </w:rPr>
        <w:t>,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colo</w:t>
      </w:r>
      <w:r w:rsidRPr="00392DFA">
        <w:rPr>
          <w:rFonts w:asciiTheme="majorHAnsi" w:eastAsia="Arial" w:hAnsiTheme="majorHAnsi" w:cs="Arial"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printers</w:t>
      </w:r>
      <w:r w:rsidRPr="00392DFA">
        <w:rPr>
          <w:rFonts w:asciiTheme="majorHAnsi" w:eastAsia="Arial" w:hAnsiTheme="majorHAnsi" w:cs="Arial"/>
          <w:sz w:val="22"/>
          <w:szCs w:val="22"/>
        </w:rPr>
        <w:t>,</w:t>
      </w:r>
      <w:r w:rsidRPr="00392DFA">
        <w:rPr>
          <w:rFonts w:asciiTheme="majorHAnsi" w:eastAsia="Arial" w:hAnsiTheme="majorHAnsi" w:cs="Arial"/>
          <w:spacing w:val="20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 xml:space="preserve">and </w:t>
      </w:r>
      <w:r w:rsidRPr="00392DFA">
        <w:rPr>
          <w:rFonts w:asciiTheme="majorHAnsi" w:eastAsia="Arial" w:hAnsiTheme="majorHAnsi" w:cs="Arial"/>
          <w:spacing w:val="3"/>
          <w:sz w:val="22"/>
          <w:szCs w:val="22"/>
        </w:rPr>
        <w:t>othe</w:t>
      </w:r>
      <w:r w:rsidRPr="00392DFA">
        <w:rPr>
          <w:rFonts w:asciiTheme="majorHAnsi" w:eastAsia="Arial" w:hAnsiTheme="majorHAnsi" w:cs="Arial"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spacing w:val="3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3"/>
          <w:sz w:val="22"/>
          <w:szCs w:val="22"/>
        </w:rPr>
        <w:t>peripherals.</w:t>
      </w:r>
    </w:p>
    <w:p w14:paraId="14780026" w14:textId="77777777" w:rsidR="00CE2C0D" w:rsidRPr="00392DFA" w:rsidRDefault="00392DFA">
      <w:pPr>
        <w:tabs>
          <w:tab w:val="left" w:pos="1280"/>
        </w:tabs>
        <w:spacing w:before="80" w:line="260" w:lineRule="auto"/>
        <w:ind w:left="1280" w:right="998" w:hanging="460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Segoe UI Emoji" w:hAnsiTheme="majorHAnsi" w:cs="Segoe UI Emoji"/>
          <w:w w:val="141"/>
          <w:sz w:val="22"/>
          <w:szCs w:val="22"/>
        </w:rPr>
        <w:t></w:t>
      </w:r>
      <w:r w:rsidRPr="00392DFA">
        <w:rPr>
          <w:rFonts w:asciiTheme="majorHAnsi" w:eastAsia="Segoe UI Emoji" w:hAnsiTheme="majorHAnsi" w:cs="Segoe UI Emoji"/>
          <w:sz w:val="22"/>
          <w:szCs w:val="22"/>
        </w:rPr>
        <w:tab/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Knowledgeabl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i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th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us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o</w:t>
      </w:r>
      <w:r w:rsidRPr="00392DFA">
        <w:rPr>
          <w:rFonts w:asciiTheme="majorHAnsi" w:eastAsia="Arial" w:hAnsiTheme="majorHAnsi" w:cs="Arial"/>
          <w:sz w:val="22"/>
          <w:szCs w:val="22"/>
        </w:rPr>
        <w:t>f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th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Worl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Wid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Web</w:t>
      </w:r>
      <w:r w:rsidRPr="00392DFA">
        <w:rPr>
          <w:rFonts w:asciiTheme="majorHAnsi" w:eastAsia="Arial" w:hAnsiTheme="majorHAnsi" w:cs="Arial"/>
          <w:sz w:val="22"/>
          <w:szCs w:val="22"/>
        </w:rPr>
        <w:t>,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email</w:t>
      </w:r>
      <w:r w:rsidRPr="00392DFA">
        <w:rPr>
          <w:rFonts w:asciiTheme="majorHAnsi" w:eastAsia="Arial" w:hAnsiTheme="majorHAnsi" w:cs="Arial"/>
          <w:sz w:val="22"/>
          <w:szCs w:val="22"/>
        </w:rPr>
        <w:t xml:space="preserve">, </w:t>
      </w:r>
      <w:r w:rsidRPr="00392DFA">
        <w:rPr>
          <w:rFonts w:asciiTheme="majorHAnsi" w:eastAsia="Arial" w:hAnsiTheme="majorHAnsi" w:cs="Arial"/>
          <w:spacing w:val="22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we</w:t>
      </w:r>
      <w:r w:rsidRPr="00392DFA">
        <w:rPr>
          <w:rFonts w:asciiTheme="majorHAnsi" w:eastAsia="Arial" w:hAnsiTheme="majorHAnsi" w:cs="Arial"/>
          <w:sz w:val="22"/>
          <w:szCs w:val="22"/>
        </w:rPr>
        <w:t>b</w:t>
      </w:r>
      <w:r w:rsidRPr="00392DFA">
        <w:rPr>
          <w:rFonts w:asciiTheme="majorHAnsi" w:eastAsia="Arial" w:hAnsiTheme="majorHAnsi" w:cs="Arial"/>
          <w:spacing w:val="11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page development</w:t>
      </w:r>
      <w:r w:rsidRPr="00392DFA">
        <w:rPr>
          <w:rFonts w:asciiTheme="majorHAnsi" w:eastAsia="Arial" w:hAnsiTheme="majorHAnsi" w:cs="Arial"/>
          <w:sz w:val="22"/>
          <w:szCs w:val="22"/>
        </w:rPr>
        <w:t>,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digita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photography</w:t>
      </w:r>
      <w:r w:rsidRPr="00392DFA">
        <w:rPr>
          <w:rFonts w:asciiTheme="majorHAnsi" w:eastAsia="Arial" w:hAnsiTheme="majorHAnsi" w:cs="Arial"/>
          <w:sz w:val="22"/>
          <w:szCs w:val="22"/>
        </w:rPr>
        <w:t>,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an</w:t>
      </w:r>
      <w:r w:rsidRPr="00392DFA">
        <w:rPr>
          <w:rFonts w:asciiTheme="majorHAnsi" w:eastAsia="Arial" w:hAnsiTheme="majorHAnsi" w:cs="Arial"/>
          <w:sz w:val="22"/>
          <w:szCs w:val="22"/>
        </w:rPr>
        <w:t>d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digita</w:t>
      </w:r>
      <w:r w:rsidRPr="00392DFA">
        <w:rPr>
          <w:rFonts w:asciiTheme="majorHAnsi" w:eastAsia="Arial" w:hAnsiTheme="majorHAnsi" w:cs="Arial"/>
          <w:sz w:val="22"/>
          <w:szCs w:val="22"/>
        </w:rPr>
        <w:t>l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vide</w:t>
      </w:r>
      <w:r w:rsidRPr="00392DFA">
        <w:rPr>
          <w:rFonts w:asciiTheme="majorHAnsi" w:eastAsia="Arial" w:hAnsiTheme="majorHAnsi" w:cs="Arial"/>
          <w:sz w:val="22"/>
          <w:szCs w:val="22"/>
        </w:rPr>
        <w:t>o</w:t>
      </w:r>
      <w:r w:rsidRPr="00392DFA">
        <w:rPr>
          <w:rFonts w:asciiTheme="majorHAnsi" w:eastAsia="Arial" w:hAnsiTheme="majorHAnsi" w:cs="Arial"/>
          <w:spacing w:val="14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1"/>
          <w:sz w:val="22"/>
          <w:szCs w:val="22"/>
        </w:rPr>
        <w:t>editing.</w:t>
      </w:r>
    </w:p>
    <w:p w14:paraId="5AAA5D1D" w14:textId="77777777" w:rsidR="00CE2C0D" w:rsidRPr="00392DFA" w:rsidRDefault="00392DFA">
      <w:pPr>
        <w:spacing w:before="80" w:line="243" w:lineRule="auto"/>
        <w:ind w:left="820" w:right="557"/>
        <w:rPr>
          <w:rFonts w:asciiTheme="majorHAnsi" w:eastAsia="Arial" w:hAnsiTheme="majorHAnsi" w:cs="Arial"/>
          <w:sz w:val="22"/>
          <w:szCs w:val="22"/>
        </w:rPr>
      </w:pP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Abl</w:t>
      </w:r>
      <w:r w:rsidRPr="00392DFA">
        <w:rPr>
          <w:rFonts w:asciiTheme="majorHAnsi" w:eastAsia="Arial" w:hAnsiTheme="majorHAnsi" w:cs="Arial"/>
          <w:sz w:val="22"/>
          <w:szCs w:val="22"/>
        </w:rPr>
        <w:t>e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z w:val="22"/>
          <w:szCs w:val="22"/>
        </w:rPr>
        <w:t>o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troubleshoo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problem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tha</w:t>
      </w:r>
      <w:r w:rsidRPr="00392DFA">
        <w:rPr>
          <w:rFonts w:asciiTheme="majorHAnsi" w:eastAsia="Arial" w:hAnsiTheme="majorHAnsi" w:cs="Arial"/>
          <w:sz w:val="22"/>
          <w:szCs w:val="22"/>
        </w:rPr>
        <w:t>t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happe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i</w:t>
      </w:r>
      <w:r w:rsidRPr="00392DFA">
        <w:rPr>
          <w:rFonts w:asciiTheme="majorHAnsi" w:eastAsia="Arial" w:hAnsiTheme="majorHAnsi" w:cs="Arial"/>
          <w:sz w:val="22"/>
          <w:szCs w:val="22"/>
        </w:rPr>
        <w:t>n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man</w:t>
      </w:r>
      <w:r w:rsidRPr="00392DFA">
        <w:rPr>
          <w:rFonts w:asciiTheme="majorHAnsi" w:eastAsia="Arial" w:hAnsiTheme="majorHAnsi" w:cs="Arial"/>
          <w:sz w:val="22"/>
          <w:szCs w:val="22"/>
        </w:rPr>
        <w:t>y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compute</w:t>
      </w:r>
      <w:r w:rsidRPr="00392DFA">
        <w:rPr>
          <w:rFonts w:asciiTheme="majorHAnsi" w:eastAsia="Arial" w:hAnsiTheme="majorHAnsi" w:cs="Arial"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program</w:t>
      </w:r>
      <w:r w:rsidRPr="00392DFA">
        <w:rPr>
          <w:rFonts w:asciiTheme="majorHAnsi" w:eastAsia="Arial" w:hAnsiTheme="majorHAnsi" w:cs="Arial"/>
          <w:sz w:val="22"/>
          <w:szCs w:val="22"/>
        </w:rPr>
        <w:t>s</w:t>
      </w:r>
      <w:r w:rsidRPr="00392DFA">
        <w:rPr>
          <w:rFonts w:asciiTheme="majorHAnsi" w:eastAsia="Arial" w:hAnsiTheme="majorHAnsi" w:cs="Arial"/>
          <w:spacing w:val="18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and thei</w:t>
      </w:r>
      <w:r w:rsidRPr="00392DFA">
        <w:rPr>
          <w:rFonts w:asciiTheme="majorHAnsi" w:eastAsia="Arial" w:hAnsiTheme="majorHAnsi" w:cs="Arial"/>
          <w:sz w:val="22"/>
          <w:szCs w:val="22"/>
        </w:rPr>
        <w:t>r</w:t>
      </w:r>
      <w:r w:rsidRPr="00392DFA">
        <w:rPr>
          <w:rFonts w:asciiTheme="majorHAnsi" w:eastAsia="Arial" w:hAnsiTheme="majorHAnsi" w:cs="Arial"/>
          <w:spacing w:val="26"/>
          <w:sz w:val="22"/>
          <w:szCs w:val="22"/>
        </w:rPr>
        <w:t xml:space="preserve"> </w:t>
      </w:r>
      <w:r w:rsidRPr="00392DFA">
        <w:rPr>
          <w:rFonts w:asciiTheme="majorHAnsi" w:eastAsia="Arial" w:hAnsiTheme="majorHAnsi" w:cs="Arial"/>
          <w:spacing w:val="2"/>
          <w:sz w:val="22"/>
          <w:szCs w:val="22"/>
        </w:rPr>
        <w:t>environments.</w:t>
      </w:r>
    </w:p>
    <w:sectPr w:rsidR="00CE2C0D" w:rsidRPr="00392DFA">
      <w:pgSz w:w="12240" w:h="15840"/>
      <w:pgMar w:top="1480" w:right="1180" w:bottom="280" w:left="1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0A1482E"/>
    <w:multiLevelType w:val="multilevel"/>
    <w:tmpl w:val="AAB0BA2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2C0D"/>
    <w:rsid w:val="00392DFA"/>
    <w:rsid w:val="00CE2C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4"/>
    <o:shapelayout v:ext="edit">
      <o:idmap v:ext="edit" data="1"/>
    </o:shapelayout>
  </w:shapeDefaults>
  <w:decimalSymbol w:val=","/>
  <w:listSeparator w:val=";"/>
  <w14:docId w14:val="3B2E1F11"/>
  <w15:docId w15:val="{F8B1D544-F921-4CC1-B7BA-9AD4BE1D4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669</Words>
  <Characters>3816</Characters>
  <Application>Microsoft Office Word</Application>
  <DocSecurity>0</DocSecurity>
  <Lines>31</Lines>
  <Paragraphs>8</Paragraphs>
  <ScaleCrop>false</ScaleCrop>
  <Company/>
  <LinksUpToDate>false</LinksUpToDate>
  <CharactersWithSpaces>4477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2021-03-23T13:33:00Z</dcterms:created>
  <dcterms:modified xsi:type="dcterms:W3CDTF">2021-03-23T13:40:00Z</dcterms:modified>
</cp:coreProperties>
</file>